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E52C1" w14:textId="77777777" w:rsidR="001E6AFF" w:rsidRPr="007767F4" w:rsidRDefault="001E6AFF" w:rsidP="001E6AFF">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2FA9ABD4" w14:textId="77777777" w:rsidR="001E6AFF" w:rsidRPr="007767F4" w:rsidRDefault="001E6AFF" w:rsidP="001E6AFF">
      <w:pPr>
        <w:widowControl w:val="0"/>
        <w:spacing w:after="0"/>
        <w:jc w:val="center"/>
        <w:rPr>
          <w:sz w:val="28"/>
          <w:szCs w:val="28"/>
          <w:lang w:eastAsia="ru-RU"/>
        </w:rPr>
      </w:pPr>
      <w:r w:rsidRPr="007767F4">
        <w:rPr>
          <w:sz w:val="28"/>
          <w:szCs w:val="28"/>
          <w:lang w:eastAsia="ru-RU"/>
        </w:rPr>
        <w:t>учреждение высшего образования</w:t>
      </w:r>
    </w:p>
    <w:p w14:paraId="1B31A548" w14:textId="77777777"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14:paraId="5A9E76A6" w14:textId="77777777"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Российской Федерации»</w:t>
      </w:r>
    </w:p>
    <w:p w14:paraId="0C3AA0B0" w14:textId="77777777" w:rsidR="001E6AFF" w:rsidRPr="007767F4" w:rsidRDefault="001E6AFF" w:rsidP="001E6AFF">
      <w:pPr>
        <w:widowControl w:val="0"/>
        <w:spacing w:after="0"/>
        <w:jc w:val="center"/>
        <w:rPr>
          <w:b/>
          <w:bCs/>
          <w:sz w:val="28"/>
          <w:szCs w:val="28"/>
          <w:lang w:eastAsia="ru-RU"/>
        </w:rPr>
      </w:pPr>
      <w:r w:rsidRPr="007767F4">
        <w:rPr>
          <w:b/>
          <w:bCs/>
          <w:sz w:val="28"/>
          <w:szCs w:val="28"/>
          <w:lang w:eastAsia="ru-RU"/>
        </w:rPr>
        <w:t>(Финансовый университет)</w:t>
      </w:r>
    </w:p>
    <w:p w14:paraId="4033465F" w14:textId="77777777" w:rsidR="001E6AFF" w:rsidRPr="007767F4" w:rsidRDefault="001E6AFF" w:rsidP="001E6AFF">
      <w:pPr>
        <w:widowControl w:val="0"/>
        <w:spacing w:after="0"/>
        <w:jc w:val="center"/>
        <w:rPr>
          <w:sz w:val="28"/>
          <w:szCs w:val="28"/>
          <w:lang w:eastAsia="ru-RU"/>
        </w:rPr>
      </w:pPr>
    </w:p>
    <w:p w14:paraId="74A9D36F" w14:textId="62C041F1" w:rsidR="001E6AFF" w:rsidRDefault="001E6AFF" w:rsidP="000F2BE0">
      <w:pPr>
        <w:widowControl w:val="0"/>
        <w:spacing w:after="0" w:line="240" w:lineRule="auto"/>
        <w:jc w:val="center"/>
        <w:rPr>
          <w:b/>
          <w:sz w:val="28"/>
          <w:szCs w:val="28"/>
          <w:lang w:eastAsia="ru-RU"/>
        </w:rPr>
      </w:pPr>
      <w:r w:rsidRPr="007767F4">
        <w:rPr>
          <w:b/>
          <w:sz w:val="28"/>
          <w:szCs w:val="28"/>
          <w:lang w:eastAsia="ru-RU"/>
        </w:rPr>
        <w:t>Департамент корпоративных финансов и корпоративного управления</w:t>
      </w:r>
    </w:p>
    <w:p w14:paraId="4305C6AB" w14:textId="77777777" w:rsidR="005A55F8" w:rsidRPr="007767F4" w:rsidRDefault="005A55F8" w:rsidP="005A55F8">
      <w:pPr>
        <w:spacing w:after="0" w:line="240" w:lineRule="auto"/>
        <w:jc w:val="center"/>
        <w:rPr>
          <w:rFonts w:eastAsia="Times New Roman"/>
          <w:sz w:val="28"/>
          <w:szCs w:val="28"/>
          <w:lang w:eastAsia="ru-RU"/>
        </w:rPr>
      </w:pPr>
    </w:p>
    <w:tbl>
      <w:tblPr>
        <w:tblW w:w="0" w:type="auto"/>
        <w:jc w:val="center"/>
        <w:tblLook w:val="00A0" w:firstRow="1" w:lastRow="0" w:firstColumn="1" w:lastColumn="0" w:noHBand="0" w:noVBand="0"/>
      </w:tblPr>
      <w:tblGrid>
        <w:gridCol w:w="5202"/>
        <w:gridCol w:w="4412"/>
      </w:tblGrid>
      <w:tr w:rsidR="00434ED2" w:rsidRPr="00434ED2" w14:paraId="78A777C3" w14:textId="77777777" w:rsidTr="000B3CF9">
        <w:trPr>
          <w:trHeight w:val="2907"/>
          <w:jc w:val="center"/>
        </w:trPr>
        <w:tc>
          <w:tcPr>
            <w:tcW w:w="5202" w:type="dxa"/>
          </w:tcPr>
          <w:p w14:paraId="4FA36556" w14:textId="77777777" w:rsidR="00434ED2" w:rsidRPr="00434ED2" w:rsidRDefault="00434ED2" w:rsidP="000B3CF9">
            <w:pPr>
              <w:rPr>
                <w:sz w:val="28"/>
                <w:szCs w:val="28"/>
              </w:rPr>
            </w:pPr>
          </w:p>
          <w:p w14:paraId="4A737E91" w14:textId="77777777" w:rsidR="00434ED2" w:rsidRPr="00434ED2" w:rsidRDefault="00434ED2" w:rsidP="000B3CF9">
            <w:pPr>
              <w:rPr>
                <w:sz w:val="28"/>
                <w:szCs w:val="28"/>
              </w:rPr>
            </w:pPr>
          </w:p>
          <w:p w14:paraId="4BCB50D9" w14:textId="77777777" w:rsidR="00434ED2" w:rsidRPr="00434ED2" w:rsidRDefault="00434ED2" w:rsidP="000B3CF9">
            <w:pPr>
              <w:jc w:val="center"/>
              <w:rPr>
                <w:sz w:val="28"/>
                <w:szCs w:val="28"/>
              </w:rPr>
            </w:pPr>
          </w:p>
          <w:p w14:paraId="51E97C4F" w14:textId="77777777" w:rsidR="00434ED2" w:rsidRPr="00434ED2" w:rsidRDefault="00434ED2" w:rsidP="000B3CF9">
            <w:pPr>
              <w:jc w:val="center"/>
              <w:rPr>
                <w:sz w:val="28"/>
                <w:szCs w:val="28"/>
              </w:rPr>
            </w:pPr>
          </w:p>
        </w:tc>
        <w:tc>
          <w:tcPr>
            <w:tcW w:w="4412" w:type="dxa"/>
          </w:tcPr>
          <w:p w14:paraId="6CCB767E" w14:textId="77777777" w:rsidR="00872FA5" w:rsidRPr="00872FA5" w:rsidRDefault="00872FA5" w:rsidP="00872FA5">
            <w:pPr>
              <w:spacing w:after="0" w:line="240" w:lineRule="auto"/>
              <w:rPr>
                <w:sz w:val="28"/>
                <w:szCs w:val="28"/>
                <w:lang w:eastAsia="ru-RU"/>
              </w:rPr>
            </w:pPr>
            <w:r w:rsidRPr="00872FA5">
              <w:rPr>
                <w:sz w:val="28"/>
                <w:szCs w:val="28"/>
                <w:lang w:eastAsia="ru-RU"/>
              </w:rPr>
              <w:t xml:space="preserve">УТВЕРЖДАЮ </w:t>
            </w:r>
          </w:p>
          <w:p w14:paraId="548DA6E0" w14:textId="77777777" w:rsidR="00872FA5" w:rsidRPr="00872FA5" w:rsidRDefault="00872FA5" w:rsidP="00872FA5">
            <w:pPr>
              <w:spacing w:after="0" w:line="240" w:lineRule="auto"/>
              <w:rPr>
                <w:sz w:val="28"/>
                <w:szCs w:val="28"/>
                <w:lang w:eastAsia="ru-RU"/>
              </w:rPr>
            </w:pPr>
            <w:r w:rsidRPr="00872FA5">
              <w:rPr>
                <w:sz w:val="28"/>
                <w:szCs w:val="28"/>
                <w:lang w:eastAsia="ru-RU"/>
              </w:rPr>
              <w:t xml:space="preserve">Проректор по учебной </w:t>
            </w:r>
          </w:p>
          <w:p w14:paraId="5947B6D1" w14:textId="77777777" w:rsidR="00872FA5" w:rsidRPr="00872FA5" w:rsidRDefault="00872FA5" w:rsidP="00872FA5">
            <w:pPr>
              <w:spacing w:after="0" w:line="240" w:lineRule="auto"/>
              <w:rPr>
                <w:sz w:val="28"/>
                <w:szCs w:val="28"/>
                <w:lang w:eastAsia="ru-RU"/>
              </w:rPr>
            </w:pPr>
            <w:r w:rsidRPr="00872FA5">
              <w:rPr>
                <w:sz w:val="28"/>
                <w:szCs w:val="28"/>
                <w:lang w:eastAsia="ru-RU"/>
              </w:rPr>
              <w:t>и методической работе</w:t>
            </w:r>
          </w:p>
          <w:p w14:paraId="2F3D48CB" w14:textId="77777777" w:rsidR="00872FA5" w:rsidRPr="00872FA5" w:rsidRDefault="00872FA5" w:rsidP="00872FA5">
            <w:pPr>
              <w:tabs>
                <w:tab w:val="left" w:leader="underscore" w:pos="6862"/>
              </w:tabs>
              <w:spacing w:after="0" w:line="240" w:lineRule="auto"/>
              <w:ind w:left="175"/>
              <w:rPr>
                <w:sz w:val="28"/>
                <w:szCs w:val="28"/>
                <w:lang w:eastAsia="ru-RU"/>
              </w:rPr>
            </w:pPr>
          </w:p>
          <w:p w14:paraId="5D1E578E" w14:textId="77777777" w:rsidR="00872FA5" w:rsidRPr="00872FA5" w:rsidRDefault="00872FA5" w:rsidP="00872FA5">
            <w:pPr>
              <w:tabs>
                <w:tab w:val="left" w:leader="underscore" w:pos="6862"/>
              </w:tabs>
              <w:spacing w:after="0" w:line="240" w:lineRule="auto"/>
              <w:rPr>
                <w:sz w:val="28"/>
                <w:szCs w:val="28"/>
                <w:lang w:eastAsia="ru-RU"/>
              </w:rPr>
            </w:pPr>
            <w:r w:rsidRPr="00872FA5">
              <w:rPr>
                <w:sz w:val="28"/>
                <w:szCs w:val="28"/>
                <w:lang w:eastAsia="ru-RU"/>
              </w:rPr>
              <w:t>________________Е.А. Каменева</w:t>
            </w:r>
          </w:p>
          <w:p w14:paraId="7011CB2F" w14:textId="7250D9BD" w:rsidR="00872FA5" w:rsidRPr="00872FA5" w:rsidRDefault="00873409" w:rsidP="00873409">
            <w:pPr>
              <w:spacing w:after="0" w:line="240" w:lineRule="auto"/>
              <w:jc w:val="center"/>
              <w:rPr>
                <w:sz w:val="28"/>
                <w:szCs w:val="20"/>
                <w:lang w:eastAsia="ru-RU"/>
              </w:rPr>
            </w:pPr>
            <w:r>
              <w:rPr>
                <w:sz w:val="28"/>
                <w:szCs w:val="28"/>
                <w:lang w:eastAsia="ru-RU"/>
              </w:rPr>
              <w:t>19.05.</w:t>
            </w:r>
            <w:bookmarkStart w:id="0" w:name="_GoBack"/>
            <w:bookmarkEnd w:id="0"/>
            <w:r w:rsidR="00872FA5" w:rsidRPr="00872FA5">
              <w:rPr>
                <w:sz w:val="28"/>
                <w:szCs w:val="28"/>
                <w:lang w:eastAsia="ru-RU"/>
              </w:rPr>
              <w:t>2023 г.</w:t>
            </w:r>
          </w:p>
          <w:p w14:paraId="65AA1319" w14:textId="77777777" w:rsidR="00434ED2" w:rsidRPr="00434ED2" w:rsidRDefault="00434ED2" w:rsidP="000B3CF9">
            <w:pPr>
              <w:spacing w:after="0" w:line="240" w:lineRule="auto"/>
              <w:rPr>
                <w:sz w:val="28"/>
                <w:szCs w:val="28"/>
              </w:rPr>
            </w:pPr>
          </w:p>
          <w:p w14:paraId="48AB8F5B" w14:textId="77777777" w:rsidR="00434ED2" w:rsidRPr="00434ED2" w:rsidRDefault="00434ED2" w:rsidP="000B3CF9">
            <w:pPr>
              <w:spacing w:after="0" w:line="240" w:lineRule="auto"/>
              <w:jc w:val="center"/>
              <w:rPr>
                <w:sz w:val="28"/>
                <w:szCs w:val="28"/>
              </w:rPr>
            </w:pPr>
          </w:p>
        </w:tc>
      </w:tr>
    </w:tbl>
    <w:p w14:paraId="6463A50D" w14:textId="763A0DEC" w:rsidR="00747BF4" w:rsidRPr="007767F4" w:rsidRDefault="000A28DD" w:rsidP="002E32B1">
      <w:pPr>
        <w:spacing w:after="0" w:line="240" w:lineRule="auto"/>
        <w:jc w:val="center"/>
        <w:rPr>
          <w:b/>
          <w:bCs/>
          <w:sz w:val="36"/>
          <w:szCs w:val="36"/>
        </w:rPr>
      </w:pPr>
      <w:r w:rsidRPr="00872FA5">
        <w:rPr>
          <w:b/>
          <w:bCs/>
          <w:sz w:val="36"/>
          <w:szCs w:val="36"/>
        </w:rPr>
        <w:t>Брюханова Н</w:t>
      </w:r>
      <w:r w:rsidR="000B3CF9" w:rsidRPr="00872FA5">
        <w:rPr>
          <w:b/>
          <w:bCs/>
          <w:sz w:val="36"/>
          <w:szCs w:val="36"/>
        </w:rPr>
        <w:t>.В.</w:t>
      </w:r>
      <w:r w:rsidR="000B3CF9">
        <w:rPr>
          <w:b/>
          <w:bCs/>
          <w:sz w:val="36"/>
          <w:szCs w:val="36"/>
        </w:rPr>
        <w:t xml:space="preserve"> </w:t>
      </w:r>
    </w:p>
    <w:p w14:paraId="5DBFE041" w14:textId="77777777" w:rsidR="005A55F8" w:rsidRPr="007767F4" w:rsidRDefault="005A55F8" w:rsidP="0098304A">
      <w:pPr>
        <w:spacing w:line="240" w:lineRule="auto"/>
        <w:jc w:val="center"/>
        <w:rPr>
          <w:b/>
          <w:bCs/>
          <w:sz w:val="32"/>
          <w:szCs w:val="32"/>
        </w:rPr>
      </w:pPr>
    </w:p>
    <w:p w14:paraId="250AF31C" w14:textId="77777777" w:rsidR="00747BF4" w:rsidRPr="007767F4" w:rsidRDefault="00747BF4" w:rsidP="00872FA5">
      <w:pPr>
        <w:spacing w:after="0" w:line="240" w:lineRule="auto"/>
        <w:jc w:val="center"/>
        <w:rPr>
          <w:b/>
          <w:bCs/>
          <w:sz w:val="36"/>
          <w:szCs w:val="36"/>
        </w:rPr>
      </w:pPr>
      <w:r w:rsidRPr="007767F4">
        <w:rPr>
          <w:b/>
          <w:bCs/>
          <w:sz w:val="36"/>
          <w:szCs w:val="36"/>
        </w:rPr>
        <w:t>ПРОГРАММА</w:t>
      </w:r>
    </w:p>
    <w:p w14:paraId="301D3651" w14:textId="77777777" w:rsidR="00837A5F" w:rsidRPr="007767F4" w:rsidRDefault="00837A5F" w:rsidP="00872FA5">
      <w:pPr>
        <w:spacing w:after="0" w:line="240" w:lineRule="auto"/>
        <w:jc w:val="center"/>
        <w:rPr>
          <w:b/>
          <w:bCs/>
          <w:sz w:val="36"/>
          <w:szCs w:val="36"/>
        </w:rPr>
      </w:pPr>
      <w:r w:rsidRPr="007767F4">
        <w:rPr>
          <w:b/>
          <w:bCs/>
          <w:sz w:val="36"/>
          <w:szCs w:val="36"/>
        </w:rPr>
        <w:t>НАУЧНО-ИССЛЕДОВАТЕЛЬСКОЙ РАБОТЫ</w:t>
      </w:r>
    </w:p>
    <w:p w14:paraId="6BB97D4B" w14:textId="77777777" w:rsidR="00837A5F" w:rsidRPr="007767F4" w:rsidRDefault="00837A5F" w:rsidP="00837A5F">
      <w:pPr>
        <w:spacing w:line="240" w:lineRule="auto"/>
        <w:jc w:val="center"/>
        <w:rPr>
          <w:b/>
          <w:bCs/>
          <w:sz w:val="36"/>
          <w:szCs w:val="36"/>
        </w:rPr>
      </w:pPr>
      <w:r w:rsidRPr="007767F4">
        <w:rPr>
          <w:b/>
          <w:bCs/>
          <w:sz w:val="36"/>
          <w:szCs w:val="36"/>
        </w:rPr>
        <w:t>(учебно-научного семинара)</w:t>
      </w:r>
    </w:p>
    <w:p w14:paraId="4608851B" w14:textId="77777777" w:rsidR="005A55F8" w:rsidRPr="007767F4" w:rsidRDefault="005A55F8" w:rsidP="001E6AFF">
      <w:pPr>
        <w:spacing w:after="0" w:line="240" w:lineRule="auto"/>
        <w:jc w:val="center"/>
        <w:rPr>
          <w:sz w:val="28"/>
          <w:szCs w:val="28"/>
        </w:rPr>
      </w:pPr>
      <w:r w:rsidRPr="007767F4">
        <w:rPr>
          <w:sz w:val="28"/>
          <w:szCs w:val="28"/>
        </w:rPr>
        <w:t>для студентов, обучающихся по направлени</w:t>
      </w:r>
      <w:r w:rsidR="001E6AFF" w:rsidRPr="007767F4">
        <w:rPr>
          <w:sz w:val="28"/>
          <w:szCs w:val="28"/>
        </w:rPr>
        <w:t>ю</w:t>
      </w:r>
      <w:r w:rsidRPr="007767F4">
        <w:rPr>
          <w:sz w:val="28"/>
          <w:szCs w:val="28"/>
        </w:rPr>
        <w:t xml:space="preserve"> подготовки</w:t>
      </w:r>
    </w:p>
    <w:p w14:paraId="4FE73526" w14:textId="091B4A5C" w:rsidR="005F5912" w:rsidRPr="007767F4" w:rsidRDefault="005A55F8" w:rsidP="005F5912">
      <w:pPr>
        <w:spacing w:after="0" w:line="240" w:lineRule="auto"/>
        <w:jc w:val="center"/>
        <w:rPr>
          <w:sz w:val="28"/>
          <w:szCs w:val="28"/>
        </w:rPr>
      </w:pPr>
      <w:r w:rsidRPr="007767F4">
        <w:rPr>
          <w:sz w:val="28"/>
          <w:szCs w:val="28"/>
        </w:rPr>
        <w:t>38.03.01 «Экономика</w:t>
      </w:r>
      <w:r w:rsidR="001E6AFF" w:rsidRPr="007767F4">
        <w:rPr>
          <w:sz w:val="28"/>
          <w:szCs w:val="28"/>
        </w:rPr>
        <w:t xml:space="preserve">, </w:t>
      </w:r>
      <w:r w:rsidR="00872FA5">
        <w:rPr>
          <w:sz w:val="28"/>
          <w:szCs w:val="28"/>
        </w:rPr>
        <w:t>образовательная программа</w:t>
      </w:r>
      <w:r w:rsidR="001049A0">
        <w:rPr>
          <w:sz w:val="28"/>
          <w:szCs w:val="28"/>
        </w:rPr>
        <w:t xml:space="preserve"> «</w:t>
      </w:r>
      <w:r w:rsidR="000A28DD">
        <w:rPr>
          <w:sz w:val="28"/>
          <w:szCs w:val="28"/>
        </w:rPr>
        <w:t>Финансы и анализ данных</w:t>
      </w:r>
      <w:r w:rsidR="001049A0">
        <w:rPr>
          <w:sz w:val="28"/>
          <w:szCs w:val="28"/>
        </w:rPr>
        <w:t>»</w:t>
      </w:r>
    </w:p>
    <w:p w14:paraId="73EED28F" w14:textId="77777777" w:rsidR="005A55F8" w:rsidRDefault="005877C6" w:rsidP="00D9113E">
      <w:pPr>
        <w:spacing w:after="0" w:line="240" w:lineRule="auto"/>
        <w:jc w:val="center"/>
        <w:rPr>
          <w:sz w:val="28"/>
          <w:szCs w:val="28"/>
        </w:rPr>
      </w:pPr>
      <w:r>
        <w:rPr>
          <w:sz w:val="28"/>
          <w:szCs w:val="28"/>
        </w:rPr>
        <w:t xml:space="preserve"> </w:t>
      </w:r>
    </w:p>
    <w:p w14:paraId="2C10BD66" w14:textId="77777777" w:rsidR="009D5533" w:rsidRDefault="009D5533" w:rsidP="00D9113E">
      <w:pPr>
        <w:spacing w:after="0" w:line="240" w:lineRule="auto"/>
        <w:jc w:val="center"/>
        <w:rPr>
          <w:sz w:val="28"/>
          <w:szCs w:val="28"/>
        </w:rPr>
      </w:pPr>
    </w:p>
    <w:p w14:paraId="193EB8DD" w14:textId="77777777" w:rsidR="009D5533" w:rsidRPr="007767F4" w:rsidRDefault="009D5533" w:rsidP="00D9113E">
      <w:pPr>
        <w:spacing w:after="0" w:line="240" w:lineRule="auto"/>
        <w:jc w:val="center"/>
        <w:rPr>
          <w:sz w:val="28"/>
          <w:szCs w:val="28"/>
        </w:rPr>
      </w:pPr>
    </w:p>
    <w:p w14:paraId="156EB369" w14:textId="77777777" w:rsidR="00872FA5" w:rsidRPr="00872FA5" w:rsidRDefault="00AE169B" w:rsidP="00872FA5">
      <w:pPr>
        <w:spacing w:after="0" w:line="240" w:lineRule="auto"/>
        <w:jc w:val="center"/>
        <w:rPr>
          <w:i/>
          <w:sz w:val="28"/>
          <w:szCs w:val="28"/>
          <w:lang w:eastAsia="ru-RU"/>
        </w:rPr>
      </w:pPr>
      <w:r w:rsidRPr="007767F4">
        <w:rPr>
          <w:sz w:val="28"/>
          <w:szCs w:val="28"/>
        </w:rPr>
        <w:tab/>
      </w:r>
      <w:r w:rsidR="00872FA5" w:rsidRPr="00872FA5">
        <w:rPr>
          <w:i/>
          <w:sz w:val="28"/>
          <w:szCs w:val="28"/>
          <w:lang w:eastAsia="ru-RU"/>
        </w:rPr>
        <w:t xml:space="preserve">Рекомендовано Ученым советом Факультета экономики и бизнеса </w:t>
      </w:r>
    </w:p>
    <w:p w14:paraId="52E57BB7" w14:textId="034FFA23" w:rsidR="00872FA5" w:rsidRPr="00872FA5" w:rsidRDefault="00872FA5" w:rsidP="00872FA5">
      <w:pPr>
        <w:spacing w:after="0" w:line="240" w:lineRule="auto"/>
        <w:jc w:val="center"/>
        <w:rPr>
          <w:i/>
          <w:sz w:val="28"/>
          <w:szCs w:val="28"/>
          <w:lang w:eastAsia="ru-RU"/>
        </w:rPr>
      </w:pPr>
      <w:r w:rsidRPr="00872FA5">
        <w:rPr>
          <w:i/>
          <w:sz w:val="28"/>
          <w:szCs w:val="28"/>
          <w:lang w:eastAsia="ru-RU"/>
        </w:rPr>
        <w:t xml:space="preserve">протокол № </w:t>
      </w:r>
      <w:r w:rsidR="00ED3832">
        <w:rPr>
          <w:i/>
          <w:sz w:val="28"/>
          <w:szCs w:val="28"/>
          <w:lang w:eastAsia="ru-RU"/>
        </w:rPr>
        <w:t>30</w:t>
      </w:r>
      <w:r w:rsidRPr="00872FA5">
        <w:rPr>
          <w:i/>
          <w:sz w:val="28"/>
          <w:szCs w:val="28"/>
          <w:lang w:eastAsia="ru-RU"/>
        </w:rPr>
        <w:t xml:space="preserve"> от </w:t>
      </w:r>
      <w:r>
        <w:rPr>
          <w:i/>
          <w:sz w:val="28"/>
          <w:szCs w:val="28"/>
          <w:lang w:eastAsia="ru-RU"/>
        </w:rPr>
        <w:t>16.05.</w:t>
      </w:r>
      <w:r w:rsidRPr="00872FA5">
        <w:rPr>
          <w:i/>
          <w:sz w:val="28"/>
          <w:szCs w:val="28"/>
          <w:lang w:eastAsia="ru-RU"/>
        </w:rPr>
        <w:t>2023г.</w:t>
      </w:r>
    </w:p>
    <w:p w14:paraId="48C7FAA4" w14:textId="77777777" w:rsidR="00872FA5" w:rsidRPr="00872FA5" w:rsidRDefault="00872FA5" w:rsidP="00872FA5">
      <w:pPr>
        <w:spacing w:after="0" w:line="240" w:lineRule="auto"/>
        <w:jc w:val="center"/>
        <w:rPr>
          <w:i/>
          <w:sz w:val="28"/>
          <w:szCs w:val="28"/>
          <w:lang w:eastAsia="ru-RU"/>
        </w:rPr>
      </w:pPr>
    </w:p>
    <w:p w14:paraId="3AE73348" w14:textId="77777777" w:rsidR="00872FA5" w:rsidRPr="00872FA5" w:rsidRDefault="00872FA5" w:rsidP="00872FA5">
      <w:pPr>
        <w:tabs>
          <w:tab w:val="left" w:pos="709"/>
          <w:tab w:val="left" w:pos="993"/>
        </w:tabs>
        <w:spacing w:after="0" w:line="240" w:lineRule="auto"/>
        <w:jc w:val="center"/>
        <w:rPr>
          <w:i/>
          <w:sz w:val="28"/>
          <w:szCs w:val="28"/>
          <w:lang w:eastAsia="ru-RU"/>
        </w:rPr>
      </w:pPr>
      <w:r w:rsidRPr="00872FA5">
        <w:rPr>
          <w:i/>
          <w:sz w:val="28"/>
          <w:szCs w:val="28"/>
          <w:lang w:eastAsia="ru-RU"/>
        </w:rPr>
        <w:t>Одобрено Советом учебно-научного департамента корпоративных финансов</w:t>
      </w:r>
      <w:r w:rsidRPr="00872FA5">
        <w:rPr>
          <w:i/>
          <w:sz w:val="28"/>
          <w:szCs w:val="28"/>
          <w:lang w:eastAsia="ru-RU"/>
        </w:rPr>
        <w:br/>
        <w:t xml:space="preserve"> и корпоративного управления</w:t>
      </w:r>
    </w:p>
    <w:p w14:paraId="52A7127E" w14:textId="6F6DA68B" w:rsidR="00872FA5" w:rsidRPr="00872FA5" w:rsidRDefault="00872FA5" w:rsidP="00872FA5">
      <w:pPr>
        <w:spacing w:after="0" w:line="240" w:lineRule="auto"/>
        <w:jc w:val="center"/>
        <w:rPr>
          <w:i/>
          <w:sz w:val="28"/>
          <w:szCs w:val="28"/>
          <w:lang w:eastAsia="ru-RU"/>
        </w:rPr>
      </w:pPr>
      <w:r w:rsidRPr="00872FA5">
        <w:rPr>
          <w:i/>
          <w:sz w:val="28"/>
          <w:szCs w:val="28"/>
          <w:lang w:eastAsia="ru-RU"/>
        </w:rPr>
        <w:t xml:space="preserve">протокол № </w:t>
      </w:r>
      <w:r>
        <w:rPr>
          <w:i/>
          <w:sz w:val="28"/>
          <w:szCs w:val="28"/>
          <w:lang w:eastAsia="ru-RU"/>
        </w:rPr>
        <w:t>44</w:t>
      </w:r>
      <w:r w:rsidRPr="00872FA5">
        <w:rPr>
          <w:i/>
          <w:sz w:val="28"/>
          <w:szCs w:val="28"/>
          <w:lang w:eastAsia="ru-RU"/>
        </w:rPr>
        <w:t xml:space="preserve"> от </w:t>
      </w:r>
      <w:r>
        <w:rPr>
          <w:i/>
          <w:sz w:val="28"/>
          <w:szCs w:val="28"/>
          <w:lang w:eastAsia="ru-RU"/>
        </w:rPr>
        <w:t>24.04.</w:t>
      </w:r>
      <w:r w:rsidRPr="00872FA5">
        <w:rPr>
          <w:i/>
          <w:sz w:val="28"/>
          <w:szCs w:val="28"/>
          <w:lang w:eastAsia="ru-RU"/>
        </w:rPr>
        <w:t>2023г.</w:t>
      </w:r>
    </w:p>
    <w:p w14:paraId="3F6A81C6" w14:textId="23E7FA01" w:rsidR="005F5912" w:rsidRDefault="005F5912" w:rsidP="00872FA5">
      <w:pPr>
        <w:jc w:val="center"/>
        <w:rPr>
          <w:b/>
          <w:bCs/>
          <w:sz w:val="28"/>
          <w:szCs w:val="28"/>
        </w:rPr>
      </w:pPr>
    </w:p>
    <w:p w14:paraId="74015A60" w14:textId="2145E408" w:rsidR="009D5533" w:rsidRDefault="009D5533" w:rsidP="005F5912">
      <w:pPr>
        <w:spacing w:after="0" w:line="360" w:lineRule="auto"/>
        <w:jc w:val="center"/>
        <w:rPr>
          <w:b/>
          <w:bCs/>
          <w:sz w:val="28"/>
          <w:szCs w:val="28"/>
        </w:rPr>
      </w:pPr>
    </w:p>
    <w:p w14:paraId="1149B969" w14:textId="5C9AA006" w:rsidR="00581A66" w:rsidRDefault="00581A66" w:rsidP="005F5912">
      <w:pPr>
        <w:spacing w:after="0" w:line="360" w:lineRule="auto"/>
        <w:jc w:val="center"/>
        <w:rPr>
          <w:b/>
          <w:bCs/>
          <w:sz w:val="28"/>
          <w:szCs w:val="28"/>
        </w:rPr>
      </w:pPr>
    </w:p>
    <w:p w14:paraId="32F9F7EC" w14:textId="77777777" w:rsidR="00581A66" w:rsidRDefault="00581A66" w:rsidP="005F5912">
      <w:pPr>
        <w:spacing w:after="0" w:line="360" w:lineRule="auto"/>
        <w:jc w:val="center"/>
        <w:rPr>
          <w:b/>
          <w:bCs/>
          <w:sz w:val="28"/>
          <w:szCs w:val="28"/>
        </w:rPr>
      </w:pPr>
    </w:p>
    <w:p w14:paraId="72F4FFB8" w14:textId="1A17E79C" w:rsidR="00747BF4" w:rsidRPr="005F5912" w:rsidRDefault="00747BF4" w:rsidP="0098304A">
      <w:pPr>
        <w:jc w:val="center"/>
        <w:rPr>
          <w:b/>
          <w:bCs/>
          <w:sz w:val="28"/>
          <w:szCs w:val="28"/>
        </w:rPr>
      </w:pPr>
      <w:r w:rsidRPr="005F5912">
        <w:rPr>
          <w:b/>
          <w:bCs/>
          <w:sz w:val="28"/>
          <w:szCs w:val="28"/>
        </w:rPr>
        <w:t>Москва - 20</w:t>
      </w:r>
      <w:r w:rsidR="004E0FED" w:rsidRPr="005F5912">
        <w:rPr>
          <w:b/>
          <w:bCs/>
          <w:sz w:val="28"/>
          <w:szCs w:val="28"/>
        </w:rPr>
        <w:t>2</w:t>
      </w:r>
      <w:r w:rsidR="000A28DD">
        <w:rPr>
          <w:b/>
          <w:bCs/>
          <w:sz w:val="28"/>
          <w:szCs w:val="28"/>
        </w:rPr>
        <w:t>3</w:t>
      </w:r>
    </w:p>
    <w:p w14:paraId="7CAA4A0C" w14:textId="77777777" w:rsidR="006F48F1" w:rsidRPr="00D719AB" w:rsidRDefault="006F48F1" w:rsidP="006F48F1">
      <w:pPr>
        <w:spacing w:after="0" w:line="240" w:lineRule="auto"/>
        <w:jc w:val="both"/>
      </w:pPr>
      <w:r w:rsidRPr="00D719AB">
        <w:rPr>
          <w:b/>
        </w:rPr>
        <w:lastRenderedPageBreak/>
        <w:t>Рецензент: Слепнева Т.А.,</w:t>
      </w:r>
      <w:r w:rsidRPr="00D719AB">
        <w:t xml:space="preserve"> к.э.н., доцент, </w:t>
      </w:r>
      <w:r>
        <w:t>заместитель руководителя д</w:t>
      </w:r>
      <w:r w:rsidRPr="00D719AB">
        <w:t>епартамента корпоративных финансов и корпоративного управления</w:t>
      </w:r>
      <w:r>
        <w:t xml:space="preserve"> Факультета экономики и бизнеса</w:t>
      </w:r>
    </w:p>
    <w:p w14:paraId="7B99C85B" w14:textId="77777777" w:rsidR="007E23E2" w:rsidRPr="007767F4" w:rsidRDefault="007E23E2" w:rsidP="007E23E2">
      <w:pPr>
        <w:spacing w:after="0" w:line="360" w:lineRule="auto"/>
        <w:jc w:val="both"/>
        <w:rPr>
          <w:b/>
          <w:bCs/>
          <w:sz w:val="28"/>
          <w:szCs w:val="28"/>
        </w:rPr>
      </w:pPr>
    </w:p>
    <w:p w14:paraId="55A8542D" w14:textId="1A23C927" w:rsidR="00747BF4" w:rsidRPr="000E03EB" w:rsidRDefault="00570A91" w:rsidP="000E03EB">
      <w:pPr>
        <w:spacing w:after="0" w:line="360" w:lineRule="auto"/>
        <w:jc w:val="both"/>
        <w:rPr>
          <w:b/>
          <w:bCs/>
          <w:sz w:val="28"/>
          <w:szCs w:val="28"/>
        </w:rPr>
      </w:pPr>
      <w:r w:rsidRPr="000E03EB">
        <w:rPr>
          <w:b/>
          <w:bCs/>
          <w:sz w:val="28"/>
          <w:szCs w:val="28"/>
        </w:rPr>
        <w:t>Н</w:t>
      </w:r>
      <w:r w:rsidR="004E0FED" w:rsidRPr="000E03EB">
        <w:rPr>
          <w:b/>
          <w:bCs/>
          <w:sz w:val="28"/>
          <w:szCs w:val="28"/>
        </w:rPr>
        <w:t xml:space="preserve">.В. </w:t>
      </w:r>
      <w:r w:rsidRPr="000E03EB">
        <w:rPr>
          <w:b/>
          <w:bCs/>
          <w:sz w:val="28"/>
          <w:szCs w:val="28"/>
        </w:rPr>
        <w:t>Брюханова</w:t>
      </w:r>
      <w:r w:rsidR="005877C6" w:rsidRPr="000E03EB">
        <w:rPr>
          <w:b/>
          <w:bCs/>
          <w:sz w:val="28"/>
          <w:szCs w:val="28"/>
        </w:rPr>
        <w:t xml:space="preserve"> </w:t>
      </w:r>
    </w:p>
    <w:p w14:paraId="35B22BC6" w14:textId="4865F805" w:rsidR="00747BF4" w:rsidRPr="007767F4" w:rsidRDefault="00837A5F" w:rsidP="000E03EB">
      <w:pPr>
        <w:spacing w:after="0" w:line="360" w:lineRule="auto"/>
        <w:jc w:val="both"/>
        <w:rPr>
          <w:sz w:val="28"/>
          <w:szCs w:val="28"/>
        </w:rPr>
      </w:pPr>
      <w:r w:rsidRPr="000E03EB">
        <w:rPr>
          <w:b/>
          <w:bCs/>
          <w:sz w:val="28"/>
          <w:szCs w:val="28"/>
        </w:rPr>
        <w:t>Программа научно-исследовательской работы (учебно-научного семинара)</w:t>
      </w:r>
      <w:r w:rsidR="007E23E2" w:rsidRPr="000E03EB">
        <w:rPr>
          <w:b/>
          <w:bCs/>
          <w:sz w:val="28"/>
          <w:szCs w:val="28"/>
        </w:rPr>
        <w:t xml:space="preserve">. </w:t>
      </w:r>
      <w:r w:rsidR="00747BF4" w:rsidRPr="000E03EB">
        <w:rPr>
          <w:sz w:val="28"/>
          <w:szCs w:val="28"/>
        </w:rPr>
        <w:t xml:space="preserve">Программа научно-исследовательской </w:t>
      </w:r>
      <w:r w:rsidR="00BE35D6" w:rsidRPr="000E03EB">
        <w:rPr>
          <w:sz w:val="28"/>
          <w:szCs w:val="28"/>
        </w:rPr>
        <w:t>работы предназначена</w:t>
      </w:r>
      <w:r w:rsidR="00747BF4" w:rsidRPr="000E03EB">
        <w:rPr>
          <w:sz w:val="28"/>
          <w:szCs w:val="28"/>
        </w:rPr>
        <w:t xml:space="preserve"> для студентов</w:t>
      </w:r>
      <w:r w:rsidR="0082598C" w:rsidRPr="000E03EB">
        <w:rPr>
          <w:sz w:val="28"/>
          <w:szCs w:val="28"/>
        </w:rPr>
        <w:t xml:space="preserve"> очной формы обучения</w:t>
      </w:r>
      <w:r w:rsidR="00747BF4" w:rsidRPr="000E03EB">
        <w:rPr>
          <w:sz w:val="28"/>
          <w:szCs w:val="28"/>
        </w:rPr>
        <w:t xml:space="preserve">, обучающихся по </w:t>
      </w:r>
      <w:r w:rsidR="007E23E2" w:rsidRPr="000E03EB">
        <w:rPr>
          <w:sz w:val="28"/>
          <w:szCs w:val="28"/>
        </w:rPr>
        <w:t>направлению</w:t>
      </w:r>
      <w:r w:rsidR="00746C9D" w:rsidRPr="000E03EB">
        <w:rPr>
          <w:sz w:val="28"/>
          <w:szCs w:val="28"/>
        </w:rPr>
        <w:t xml:space="preserve"> подготовки 38.03.01 «Экономика»</w:t>
      </w:r>
      <w:r w:rsidR="007E23E2" w:rsidRPr="000E03EB">
        <w:rPr>
          <w:sz w:val="28"/>
          <w:szCs w:val="28"/>
        </w:rPr>
        <w:t xml:space="preserve">, </w:t>
      </w:r>
      <w:r w:rsidR="007F776A" w:rsidRPr="000E03EB">
        <w:rPr>
          <w:sz w:val="28"/>
          <w:szCs w:val="28"/>
        </w:rPr>
        <w:t>Образовательная программа «</w:t>
      </w:r>
      <w:r w:rsidR="00570A91" w:rsidRPr="000E03EB">
        <w:rPr>
          <w:sz w:val="28"/>
          <w:szCs w:val="28"/>
        </w:rPr>
        <w:t>Финансы и анализ данных</w:t>
      </w:r>
      <w:r w:rsidR="007F776A" w:rsidRPr="000E03EB">
        <w:rPr>
          <w:sz w:val="28"/>
          <w:szCs w:val="28"/>
        </w:rPr>
        <w:t xml:space="preserve">», профиль </w:t>
      </w:r>
      <w:r w:rsidR="003C2F0E" w:rsidRPr="000E03EB">
        <w:rPr>
          <w:sz w:val="28"/>
          <w:szCs w:val="28"/>
        </w:rPr>
        <w:t>«</w:t>
      </w:r>
      <w:r w:rsidR="00570A91" w:rsidRPr="000E03EB">
        <w:rPr>
          <w:sz w:val="28"/>
          <w:szCs w:val="28"/>
        </w:rPr>
        <w:t>Финансы и анализ данных</w:t>
      </w:r>
      <w:r w:rsidR="003C2F0E" w:rsidRPr="000E03EB">
        <w:rPr>
          <w:sz w:val="28"/>
          <w:szCs w:val="28"/>
        </w:rPr>
        <w:t>»</w:t>
      </w:r>
      <w:r w:rsidR="00747BF4" w:rsidRPr="000E03EB">
        <w:rPr>
          <w:sz w:val="28"/>
          <w:szCs w:val="28"/>
        </w:rPr>
        <w:t xml:space="preserve">. - М.: Финансовый университет, </w:t>
      </w:r>
      <w:r w:rsidR="007E23E2" w:rsidRPr="000E03EB">
        <w:rPr>
          <w:sz w:val="28"/>
          <w:szCs w:val="28"/>
        </w:rPr>
        <w:t>департамент корпоративных финансов и корпоративного управления</w:t>
      </w:r>
      <w:r w:rsidR="000F2BE0" w:rsidRPr="000E03EB">
        <w:rPr>
          <w:sz w:val="28"/>
          <w:szCs w:val="28"/>
        </w:rPr>
        <w:t xml:space="preserve"> Факультета экономики и бизнеса</w:t>
      </w:r>
      <w:r w:rsidR="007E23E2" w:rsidRPr="000E03EB">
        <w:rPr>
          <w:sz w:val="28"/>
          <w:szCs w:val="28"/>
        </w:rPr>
        <w:t xml:space="preserve">, </w:t>
      </w:r>
      <w:r w:rsidR="00747BF4" w:rsidRPr="000E03EB">
        <w:rPr>
          <w:sz w:val="28"/>
          <w:szCs w:val="28"/>
        </w:rPr>
        <w:t>20</w:t>
      </w:r>
      <w:r w:rsidR="004E0FED" w:rsidRPr="000E03EB">
        <w:rPr>
          <w:sz w:val="28"/>
          <w:szCs w:val="28"/>
        </w:rPr>
        <w:t>2</w:t>
      </w:r>
      <w:r w:rsidR="00570A91" w:rsidRPr="000E03EB">
        <w:rPr>
          <w:sz w:val="28"/>
          <w:szCs w:val="28"/>
        </w:rPr>
        <w:t>3</w:t>
      </w:r>
      <w:r w:rsidR="00746C9D" w:rsidRPr="000E03EB">
        <w:rPr>
          <w:sz w:val="28"/>
          <w:szCs w:val="28"/>
        </w:rPr>
        <w:t>.</w:t>
      </w:r>
      <w:r w:rsidR="00434ED2" w:rsidRPr="000E03EB">
        <w:rPr>
          <w:sz w:val="28"/>
          <w:szCs w:val="28"/>
        </w:rPr>
        <w:t xml:space="preserve"> - 3</w:t>
      </w:r>
      <w:r w:rsidR="00936BF3">
        <w:rPr>
          <w:sz w:val="28"/>
          <w:szCs w:val="28"/>
        </w:rPr>
        <w:t>1</w:t>
      </w:r>
      <w:r w:rsidR="00747BF4" w:rsidRPr="000E03EB">
        <w:rPr>
          <w:sz w:val="28"/>
          <w:szCs w:val="28"/>
        </w:rPr>
        <w:t>с.</w:t>
      </w:r>
    </w:p>
    <w:p w14:paraId="0F461436" w14:textId="77777777" w:rsidR="00746C9D" w:rsidRPr="007767F4" w:rsidRDefault="00746C9D" w:rsidP="00746C9D">
      <w:pPr>
        <w:spacing w:after="0" w:line="240" w:lineRule="auto"/>
        <w:jc w:val="both"/>
      </w:pPr>
    </w:p>
    <w:p w14:paraId="0E8227D3" w14:textId="77777777" w:rsidR="00746C9D" w:rsidRPr="007767F4" w:rsidRDefault="00746C9D" w:rsidP="00746C9D">
      <w:pPr>
        <w:spacing w:after="0" w:line="240" w:lineRule="auto"/>
        <w:jc w:val="both"/>
      </w:pPr>
    </w:p>
    <w:p w14:paraId="1C57A222" w14:textId="77777777" w:rsidR="001015C2" w:rsidRPr="007767F4" w:rsidRDefault="00747BF4" w:rsidP="001015C2">
      <w:pPr>
        <w:spacing w:after="0" w:line="240" w:lineRule="auto"/>
        <w:jc w:val="both"/>
      </w:pPr>
      <w:r w:rsidRPr="007767F4">
        <w:tab/>
      </w:r>
      <w:r w:rsidR="001015C2" w:rsidRPr="007767F4">
        <w:t>В программе определен перечень планируемых результатов обучения при выполнении НИР, место НИР в структуре образовательной программы,</w:t>
      </w:r>
      <w:r w:rsidR="001015C2" w:rsidRPr="0036685A">
        <w:t xml:space="preserve"> </w:t>
      </w:r>
      <w:r w:rsidR="001015C2" w:rsidRPr="007767F4">
        <w:t>объем НИР в зачетных единицах и в академических часах с выделением объема аудиторной и самостоятельной работы, содержание НИР, учебно-методическое и информационное обеспечение.</w:t>
      </w:r>
      <w:r w:rsidR="001015C2">
        <w:t xml:space="preserve"> При разработке программы использованы материалы, подготовленные О.В. Лосевой, К.В. Усковым, М.А. Федотовой, Х.П. Харчилавой, Л.И. Черниковой.</w:t>
      </w:r>
    </w:p>
    <w:p w14:paraId="20C39EA3" w14:textId="509C6EE8" w:rsidR="00747BF4" w:rsidRDefault="00747BF4" w:rsidP="0098304A">
      <w:pPr>
        <w:spacing w:after="0" w:line="240" w:lineRule="auto"/>
        <w:jc w:val="both"/>
      </w:pPr>
    </w:p>
    <w:p w14:paraId="689A9D87" w14:textId="77777777" w:rsidR="009C24A8" w:rsidRPr="007767F4" w:rsidRDefault="009C24A8" w:rsidP="0098304A">
      <w:pPr>
        <w:spacing w:after="0" w:line="240" w:lineRule="auto"/>
        <w:jc w:val="both"/>
      </w:pPr>
    </w:p>
    <w:p w14:paraId="279EA47D" w14:textId="77777777" w:rsidR="00C56790" w:rsidRDefault="00C56790" w:rsidP="00A31D22">
      <w:pPr>
        <w:spacing w:after="0" w:line="240" w:lineRule="auto"/>
        <w:jc w:val="center"/>
        <w:rPr>
          <w:b/>
          <w:bCs/>
          <w:sz w:val="28"/>
          <w:szCs w:val="28"/>
        </w:rPr>
      </w:pPr>
    </w:p>
    <w:p w14:paraId="06EAE910" w14:textId="5B7EB97C" w:rsidR="00747BF4" w:rsidRDefault="00570A91" w:rsidP="00A31D22">
      <w:pPr>
        <w:spacing w:after="0" w:line="240" w:lineRule="auto"/>
        <w:jc w:val="center"/>
        <w:rPr>
          <w:b/>
          <w:bCs/>
          <w:sz w:val="28"/>
          <w:szCs w:val="28"/>
        </w:rPr>
      </w:pPr>
      <w:r w:rsidRPr="006F48F1">
        <w:rPr>
          <w:b/>
          <w:bCs/>
          <w:sz w:val="28"/>
          <w:szCs w:val="28"/>
        </w:rPr>
        <w:t>Наталья</w:t>
      </w:r>
      <w:r w:rsidR="00AC2369" w:rsidRPr="006F48F1">
        <w:rPr>
          <w:b/>
          <w:bCs/>
          <w:sz w:val="28"/>
          <w:szCs w:val="28"/>
        </w:rPr>
        <w:t xml:space="preserve"> Влади</w:t>
      </w:r>
      <w:r w:rsidRPr="006F48F1">
        <w:rPr>
          <w:b/>
          <w:bCs/>
          <w:sz w:val="28"/>
          <w:szCs w:val="28"/>
        </w:rPr>
        <w:t>мировна</w:t>
      </w:r>
      <w:r w:rsidR="00AC2369" w:rsidRPr="006F48F1">
        <w:rPr>
          <w:b/>
          <w:bCs/>
          <w:sz w:val="28"/>
          <w:szCs w:val="28"/>
        </w:rPr>
        <w:t xml:space="preserve"> </w:t>
      </w:r>
      <w:r w:rsidRPr="006F48F1">
        <w:rPr>
          <w:b/>
          <w:bCs/>
          <w:sz w:val="28"/>
          <w:szCs w:val="28"/>
        </w:rPr>
        <w:t>Брюханова</w:t>
      </w:r>
    </w:p>
    <w:p w14:paraId="7439F22B" w14:textId="77777777" w:rsidR="007F776A" w:rsidRPr="007767F4" w:rsidRDefault="007F776A" w:rsidP="00A31D22">
      <w:pPr>
        <w:spacing w:after="0" w:line="240" w:lineRule="auto"/>
        <w:jc w:val="center"/>
        <w:rPr>
          <w:b/>
          <w:bCs/>
          <w:sz w:val="28"/>
          <w:szCs w:val="28"/>
        </w:rPr>
      </w:pPr>
    </w:p>
    <w:p w14:paraId="2AADEE5B" w14:textId="239F9605" w:rsidR="00747BF4" w:rsidRPr="007767F4" w:rsidRDefault="00747BF4" w:rsidP="007E23E2">
      <w:pPr>
        <w:spacing w:after="0" w:line="240" w:lineRule="auto"/>
        <w:jc w:val="center"/>
      </w:pPr>
      <w:r w:rsidRPr="007767F4">
        <w:t xml:space="preserve"> </w:t>
      </w:r>
    </w:p>
    <w:p w14:paraId="6D9DD12E" w14:textId="77777777" w:rsidR="007E23E2" w:rsidRPr="007767F4" w:rsidRDefault="007E23E2" w:rsidP="0098304A">
      <w:pPr>
        <w:spacing w:line="240" w:lineRule="auto"/>
      </w:pPr>
    </w:p>
    <w:p w14:paraId="5A6EB8EC" w14:textId="77777777" w:rsidR="007E23E2" w:rsidRDefault="007E23E2" w:rsidP="0098304A">
      <w:pPr>
        <w:spacing w:line="240" w:lineRule="auto"/>
      </w:pPr>
    </w:p>
    <w:p w14:paraId="64B92AD8" w14:textId="3F554A50" w:rsidR="00EA0E6A" w:rsidRDefault="00EA0E6A" w:rsidP="0098304A">
      <w:pPr>
        <w:spacing w:line="240" w:lineRule="auto"/>
      </w:pPr>
    </w:p>
    <w:p w14:paraId="4610A99E" w14:textId="62615161" w:rsidR="006F48F1" w:rsidRDefault="006F48F1" w:rsidP="0098304A">
      <w:pPr>
        <w:spacing w:line="240" w:lineRule="auto"/>
      </w:pPr>
    </w:p>
    <w:p w14:paraId="4A7BD5D9" w14:textId="77777777" w:rsidR="006F48F1" w:rsidRPr="007767F4" w:rsidRDefault="006F48F1" w:rsidP="0098304A">
      <w:pPr>
        <w:spacing w:line="240" w:lineRule="auto"/>
      </w:pPr>
    </w:p>
    <w:p w14:paraId="2EAD9D00" w14:textId="77777777" w:rsidR="007E23E2" w:rsidRPr="007767F4" w:rsidRDefault="007E23E2" w:rsidP="0098304A">
      <w:pPr>
        <w:spacing w:line="240" w:lineRule="auto"/>
      </w:pPr>
    </w:p>
    <w:p w14:paraId="556CDE7E" w14:textId="23572A3F" w:rsidR="00570A91" w:rsidRPr="000E03EB" w:rsidRDefault="00A04647" w:rsidP="000E03EB">
      <w:pPr>
        <w:spacing w:after="0" w:line="240" w:lineRule="auto"/>
        <w:jc w:val="right"/>
        <w:rPr>
          <w:bCs/>
          <w:sz w:val="28"/>
          <w:szCs w:val="28"/>
        </w:rPr>
      </w:pPr>
      <w:r w:rsidRPr="000E03EB">
        <w:rPr>
          <w:sz w:val="28"/>
          <w:szCs w:val="28"/>
        </w:rPr>
        <w:t>©</w:t>
      </w:r>
      <w:r w:rsidR="000E03EB">
        <w:rPr>
          <w:sz w:val="28"/>
          <w:szCs w:val="28"/>
        </w:rPr>
        <w:t xml:space="preserve"> </w:t>
      </w:r>
      <w:r w:rsidR="00570A91" w:rsidRPr="000E03EB">
        <w:rPr>
          <w:bCs/>
          <w:sz w:val="28"/>
          <w:szCs w:val="28"/>
        </w:rPr>
        <w:t>Н</w:t>
      </w:r>
      <w:r w:rsidR="004E0FED" w:rsidRPr="000E03EB">
        <w:rPr>
          <w:bCs/>
          <w:sz w:val="28"/>
          <w:szCs w:val="28"/>
        </w:rPr>
        <w:t xml:space="preserve">.В. </w:t>
      </w:r>
      <w:r w:rsidR="00570A91" w:rsidRPr="000E03EB">
        <w:rPr>
          <w:bCs/>
          <w:sz w:val="28"/>
          <w:szCs w:val="28"/>
        </w:rPr>
        <w:t>Брюханова</w:t>
      </w:r>
      <w:r w:rsidR="004E0FED" w:rsidRPr="000E03EB">
        <w:rPr>
          <w:bCs/>
          <w:sz w:val="28"/>
          <w:szCs w:val="28"/>
        </w:rPr>
        <w:t>,</w:t>
      </w:r>
      <w:r w:rsidR="000E03EB">
        <w:rPr>
          <w:bCs/>
          <w:sz w:val="28"/>
          <w:szCs w:val="28"/>
        </w:rPr>
        <w:t xml:space="preserve"> 2023</w:t>
      </w:r>
    </w:p>
    <w:p w14:paraId="41406506" w14:textId="5FFF45CA" w:rsidR="005877C6" w:rsidRPr="000E03EB" w:rsidRDefault="00A04647" w:rsidP="000E03EB">
      <w:pPr>
        <w:spacing w:after="0" w:line="240" w:lineRule="auto"/>
        <w:jc w:val="right"/>
        <w:rPr>
          <w:bCs/>
          <w:sz w:val="28"/>
          <w:szCs w:val="28"/>
        </w:rPr>
      </w:pPr>
      <w:r w:rsidRPr="000E03EB">
        <w:rPr>
          <w:bCs/>
          <w:sz w:val="28"/>
          <w:szCs w:val="28"/>
        </w:rPr>
        <w:t>©</w:t>
      </w:r>
      <w:r w:rsidR="00747BF4" w:rsidRPr="000E03EB">
        <w:rPr>
          <w:bCs/>
          <w:sz w:val="28"/>
          <w:szCs w:val="28"/>
        </w:rPr>
        <w:t xml:space="preserve"> Финансовый университет, 20</w:t>
      </w:r>
      <w:r w:rsidR="004E0FED" w:rsidRPr="000E03EB">
        <w:rPr>
          <w:bCs/>
          <w:sz w:val="28"/>
          <w:szCs w:val="28"/>
        </w:rPr>
        <w:t>2</w:t>
      </w:r>
      <w:r w:rsidR="00570A91" w:rsidRPr="000E03EB">
        <w:rPr>
          <w:bCs/>
          <w:sz w:val="28"/>
          <w:szCs w:val="28"/>
        </w:rPr>
        <w:t>3</w:t>
      </w:r>
    </w:p>
    <w:p w14:paraId="5E70760A" w14:textId="6A4EFF4D" w:rsidR="007F776A" w:rsidRPr="000E03EB" w:rsidRDefault="007F776A" w:rsidP="000E03EB">
      <w:pPr>
        <w:spacing w:after="0" w:line="240" w:lineRule="auto"/>
        <w:jc w:val="center"/>
        <w:rPr>
          <w:b/>
          <w:bCs/>
          <w:sz w:val="28"/>
          <w:szCs w:val="28"/>
        </w:rPr>
      </w:pPr>
    </w:p>
    <w:p w14:paraId="73A51EC9" w14:textId="209B01DA" w:rsidR="00570A91" w:rsidRDefault="00570A91" w:rsidP="004018CB">
      <w:pPr>
        <w:spacing w:after="0" w:line="360" w:lineRule="auto"/>
        <w:jc w:val="center"/>
        <w:rPr>
          <w:b/>
          <w:bCs/>
          <w:sz w:val="28"/>
          <w:szCs w:val="28"/>
        </w:rPr>
      </w:pPr>
    </w:p>
    <w:p w14:paraId="75A2D358" w14:textId="0292DE4B" w:rsidR="00570A91" w:rsidRDefault="00570A91" w:rsidP="004018CB">
      <w:pPr>
        <w:spacing w:after="0" w:line="360" w:lineRule="auto"/>
        <w:jc w:val="center"/>
        <w:rPr>
          <w:b/>
          <w:bCs/>
          <w:sz w:val="28"/>
          <w:szCs w:val="28"/>
        </w:rPr>
      </w:pPr>
    </w:p>
    <w:p w14:paraId="57669885" w14:textId="15F605C8" w:rsidR="00570A91" w:rsidRDefault="00570A91" w:rsidP="004018CB">
      <w:pPr>
        <w:spacing w:after="0" w:line="360" w:lineRule="auto"/>
        <w:jc w:val="center"/>
        <w:rPr>
          <w:b/>
          <w:bCs/>
          <w:sz w:val="28"/>
          <w:szCs w:val="28"/>
        </w:rPr>
      </w:pPr>
    </w:p>
    <w:p w14:paraId="1B6D35D3" w14:textId="77777777" w:rsidR="00747BF4" w:rsidRPr="007767F4" w:rsidRDefault="00747BF4" w:rsidP="004018CB">
      <w:pPr>
        <w:spacing w:after="0" w:line="360" w:lineRule="auto"/>
        <w:jc w:val="center"/>
        <w:rPr>
          <w:b/>
          <w:bCs/>
          <w:sz w:val="28"/>
          <w:szCs w:val="28"/>
        </w:rPr>
      </w:pPr>
      <w:r w:rsidRPr="007767F4">
        <w:rPr>
          <w:b/>
          <w:bCs/>
          <w:sz w:val="28"/>
          <w:szCs w:val="28"/>
        </w:rPr>
        <w:lastRenderedPageBreak/>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14:paraId="47B6B179" w14:textId="77777777" w:rsidR="005117D9" w:rsidRPr="007767F4" w:rsidRDefault="005117D9">
          <w:pPr>
            <w:pStyle w:val="af4"/>
          </w:pPr>
        </w:p>
        <w:p w14:paraId="3285C879" w14:textId="48DD573B" w:rsidR="00847CAC" w:rsidRPr="00847CAC" w:rsidRDefault="00643B62" w:rsidP="00847CAC">
          <w:pPr>
            <w:pStyle w:val="11"/>
            <w:spacing w:after="0" w:line="240" w:lineRule="auto"/>
            <w:jc w:val="both"/>
            <w:rPr>
              <w:rFonts w:asciiTheme="minorHAnsi" w:eastAsiaTheme="minorEastAsia" w:hAnsiTheme="minorHAnsi" w:cstheme="minorBidi"/>
              <w:b w:val="0"/>
              <w:bCs w:val="0"/>
              <w:sz w:val="28"/>
              <w:szCs w:val="28"/>
              <w:lang w:eastAsia="ru-RU"/>
            </w:rPr>
          </w:pPr>
          <w:r w:rsidRPr="00847CAC">
            <w:rPr>
              <w:b w:val="0"/>
              <w:sz w:val="28"/>
              <w:szCs w:val="28"/>
            </w:rPr>
            <w:fldChar w:fldCharType="begin"/>
          </w:r>
          <w:r w:rsidR="005117D9" w:rsidRPr="00847CAC">
            <w:rPr>
              <w:b w:val="0"/>
              <w:sz w:val="28"/>
              <w:szCs w:val="28"/>
            </w:rPr>
            <w:instrText xml:space="preserve"> TOC \o "1-3" \h \z \u </w:instrText>
          </w:r>
          <w:r w:rsidRPr="00847CAC">
            <w:rPr>
              <w:b w:val="0"/>
              <w:sz w:val="28"/>
              <w:szCs w:val="28"/>
            </w:rPr>
            <w:fldChar w:fldCharType="separate"/>
          </w:r>
          <w:hyperlink w:anchor="_Toc133400964" w:history="1">
            <w:r w:rsidR="00847CAC" w:rsidRPr="00847CAC">
              <w:rPr>
                <w:rStyle w:val="af5"/>
                <w:b w:val="0"/>
                <w:sz w:val="28"/>
                <w:szCs w:val="28"/>
              </w:rPr>
              <w:t xml:space="preserve">1. </w:t>
            </w:r>
            <w:r w:rsidR="00847CAC" w:rsidRPr="00847CAC">
              <w:rPr>
                <w:rStyle w:val="af5"/>
                <w:rFonts w:eastAsia="Calibri"/>
                <w:b w:val="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_Toc133400964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3</w:t>
            </w:r>
            <w:r w:rsidR="00847CAC" w:rsidRPr="00847CAC">
              <w:rPr>
                <w:b w:val="0"/>
                <w:webHidden/>
                <w:sz w:val="28"/>
                <w:szCs w:val="28"/>
              </w:rPr>
              <w:fldChar w:fldCharType="end"/>
            </w:r>
          </w:hyperlink>
        </w:p>
        <w:p w14:paraId="5168AB70" w14:textId="34384A00" w:rsidR="00847CAC" w:rsidRPr="00847CAC" w:rsidRDefault="00D23604" w:rsidP="00847CAC">
          <w:pPr>
            <w:pStyle w:val="11"/>
            <w:spacing w:after="0" w:line="240" w:lineRule="auto"/>
            <w:jc w:val="both"/>
            <w:rPr>
              <w:rFonts w:asciiTheme="minorHAnsi" w:eastAsiaTheme="minorEastAsia" w:hAnsiTheme="minorHAnsi" w:cstheme="minorBidi"/>
              <w:b w:val="0"/>
              <w:bCs w:val="0"/>
              <w:sz w:val="28"/>
              <w:szCs w:val="28"/>
              <w:lang w:eastAsia="ru-RU"/>
            </w:rPr>
          </w:pPr>
          <w:hyperlink w:anchor="_Toc133400965" w:history="1">
            <w:r w:rsidR="00847CAC" w:rsidRPr="00847CAC">
              <w:rPr>
                <w:rStyle w:val="af5"/>
                <w:b w:val="0"/>
                <w:sz w:val="28"/>
                <w:szCs w:val="28"/>
              </w:rPr>
              <w:t>2. Место НИР в структуре образовательной программы</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_Toc133400965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7</w:t>
            </w:r>
            <w:r w:rsidR="00847CAC" w:rsidRPr="00847CAC">
              <w:rPr>
                <w:b w:val="0"/>
                <w:webHidden/>
                <w:sz w:val="28"/>
                <w:szCs w:val="28"/>
              </w:rPr>
              <w:fldChar w:fldCharType="end"/>
            </w:r>
          </w:hyperlink>
        </w:p>
        <w:p w14:paraId="3785CD97" w14:textId="7096F37C" w:rsidR="00847CAC" w:rsidRPr="00847CAC" w:rsidRDefault="00D23604" w:rsidP="00847CAC">
          <w:pPr>
            <w:pStyle w:val="11"/>
            <w:spacing w:after="0" w:line="240" w:lineRule="auto"/>
            <w:jc w:val="both"/>
            <w:rPr>
              <w:rFonts w:asciiTheme="minorHAnsi" w:eastAsiaTheme="minorEastAsia" w:hAnsiTheme="minorHAnsi" w:cstheme="minorBidi"/>
              <w:b w:val="0"/>
              <w:bCs w:val="0"/>
              <w:sz w:val="28"/>
              <w:szCs w:val="28"/>
              <w:lang w:eastAsia="ru-RU"/>
            </w:rPr>
          </w:pPr>
          <w:hyperlink w:anchor="_Toc133400966" w:history="1">
            <w:r w:rsidR="00847CAC" w:rsidRPr="00847CAC">
              <w:rPr>
                <w:rStyle w:val="af5"/>
                <w:b w:val="0"/>
                <w:sz w:val="28"/>
                <w:szCs w:val="28"/>
              </w:rPr>
              <w:t>3. Объем НИР в зачетных единицах и в академических часах с выделением объема аудиторной и самостоятельной работы</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_Toc133400966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8</w:t>
            </w:r>
            <w:r w:rsidR="00847CAC" w:rsidRPr="00847CAC">
              <w:rPr>
                <w:b w:val="0"/>
                <w:webHidden/>
                <w:sz w:val="28"/>
                <w:szCs w:val="28"/>
              </w:rPr>
              <w:fldChar w:fldCharType="end"/>
            </w:r>
          </w:hyperlink>
        </w:p>
        <w:p w14:paraId="232CF4E5" w14:textId="1EBBCC94" w:rsidR="00847CAC" w:rsidRPr="00847CAC" w:rsidRDefault="00D23604" w:rsidP="00847CAC">
          <w:pPr>
            <w:pStyle w:val="11"/>
            <w:spacing w:after="0" w:line="240" w:lineRule="auto"/>
            <w:jc w:val="both"/>
            <w:rPr>
              <w:rFonts w:asciiTheme="minorHAnsi" w:eastAsiaTheme="minorEastAsia" w:hAnsiTheme="minorHAnsi" w:cstheme="minorBidi"/>
              <w:b w:val="0"/>
              <w:bCs w:val="0"/>
              <w:sz w:val="28"/>
              <w:szCs w:val="28"/>
              <w:lang w:eastAsia="ru-RU"/>
            </w:rPr>
          </w:pPr>
          <w:hyperlink w:anchor="_Toc133400967" w:history="1">
            <w:r w:rsidR="00847CAC" w:rsidRPr="00847CAC">
              <w:rPr>
                <w:rStyle w:val="af5"/>
                <w:b w:val="0"/>
                <w:sz w:val="28"/>
                <w:szCs w:val="28"/>
              </w:rPr>
              <w:t>4. Содержание НИР</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_Toc133400967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8</w:t>
            </w:r>
            <w:r w:rsidR="00847CAC" w:rsidRPr="00847CAC">
              <w:rPr>
                <w:b w:val="0"/>
                <w:webHidden/>
                <w:sz w:val="28"/>
                <w:szCs w:val="28"/>
              </w:rPr>
              <w:fldChar w:fldCharType="end"/>
            </w:r>
          </w:hyperlink>
        </w:p>
        <w:p w14:paraId="0EBBC345" w14:textId="29E12ACA" w:rsidR="00847CAC" w:rsidRPr="00847CAC" w:rsidRDefault="00D23604" w:rsidP="00847CAC">
          <w:pPr>
            <w:pStyle w:val="11"/>
            <w:spacing w:after="0" w:line="240" w:lineRule="auto"/>
            <w:jc w:val="both"/>
            <w:rPr>
              <w:rFonts w:asciiTheme="minorHAnsi" w:eastAsiaTheme="minorEastAsia" w:hAnsiTheme="minorHAnsi" w:cstheme="minorBidi"/>
              <w:b w:val="0"/>
              <w:bCs w:val="0"/>
              <w:sz w:val="28"/>
              <w:szCs w:val="28"/>
              <w:lang w:eastAsia="ru-RU"/>
            </w:rPr>
          </w:pPr>
          <w:hyperlink w:anchor="_Toc133400968" w:history="1">
            <w:r w:rsidR="00847CAC" w:rsidRPr="00847CAC">
              <w:rPr>
                <w:rStyle w:val="af5"/>
                <w:b w:val="0"/>
                <w:sz w:val="28"/>
                <w:szCs w:val="28"/>
              </w:rPr>
              <w:t>4.1. Содержание НИР на 1 курсе</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_Toc133400968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8</w:t>
            </w:r>
            <w:r w:rsidR="00847CAC" w:rsidRPr="00847CAC">
              <w:rPr>
                <w:b w:val="0"/>
                <w:webHidden/>
                <w:sz w:val="28"/>
                <w:szCs w:val="28"/>
              </w:rPr>
              <w:fldChar w:fldCharType="end"/>
            </w:r>
          </w:hyperlink>
        </w:p>
        <w:p w14:paraId="543EEBE2" w14:textId="0AE2C5AB" w:rsidR="00847CAC" w:rsidRPr="00847CAC" w:rsidRDefault="00D23604" w:rsidP="00847CAC">
          <w:pPr>
            <w:pStyle w:val="11"/>
            <w:spacing w:after="0" w:line="240" w:lineRule="auto"/>
            <w:jc w:val="both"/>
            <w:rPr>
              <w:rFonts w:asciiTheme="minorHAnsi" w:eastAsiaTheme="minorEastAsia" w:hAnsiTheme="minorHAnsi" w:cstheme="minorBidi"/>
              <w:b w:val="0"/>
              <w:bCs w:val="0"/>
              <w:sz w:val="28"/>
              <w:szCs w:val="28"/>
              <w:lang w:eastAsia="ru-RU"/>
            </w:rPr>
          </w:pPr>
          <w:hyperlink w:anchor="_Toc133400969" w:history="1">
            <w:r w:rsidR="00847CAC" w:rsidRPr="00847CAC">
              <w:rPr>
                <w:rStyle w:val="af5"/>
                <w:b w:val="0"/>
                <w:sz w:val="28"/>
                <w:szCs w:val="28"/>
              </w:rPr>
              <w:t>4.2. Содержание НИР на 2 курсе</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_Toc133400969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10</w:t>
            </w:r>
            <w:r w:rsidR="00847CAC" w:rsidRPr="00847CAC">
              <w:rPr>
                <w:b w:val="0"/>
                <w:webHidden/>
                <w:sz w:val="28"/>
                <w:szCs w:val="28"/>
              </w:rPr>
              <w:fldChar w:fldCharType="end"/>
            </w:r>
          </w:hyperlink>
        </w:p>
        <w:p w14:paraId="0CEC1153" w14:textId="5F063F2F" w:rsidR="00847CAC" w:rsidRPr="00847CAC" w:rsidRDefault="00D23604" w:rsidP="00847CAC">
          <w:pPr>
            <w:pStyle w:val="11"/>
            <w:spacing w:after="0" w:line="240" w:lineRule="auto"/>
            <w:jc w:val="both"/>
            <w:rPr>
              <w:rFonts w:asciiTheme="minorHAnsi" w:eastAsiaTheme="minorEastAsia" w:hAnsiTheme="minorHAnsi" w:cstheme="minorBidi"/>
              <w:b w:val="0"/>
              <w:bCs w:val="0"/>
              <w:sz w:val="28"/>
              <w:szCs w:val="28"/>
              <w:lang w:eastAsia="ru-RU"/>
            </w:rPr>
          </w:pPr>
          <w:hyperlink w:anchor="_Toc133400970" w:history="1">
            <w:r w:rsidR="00847CAC" w:rsidRPr="00847CAC">
              <w:rPr>
                <w:rStyle w:val="af5"/>
                <w:b w:val="0"/>
                <w:sz w:val="28"/>
                <w:szCs w:val="28"/>
              </w:rPr>
              <w:t>5. Фонд оценочных средств для проведения промежуточной аттестации обучающихся по научно-исследовательской работе</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_Toc133400970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12</w:t>
            </w:r>
            <w:r w:rsidR="00847CAC" w:rsidRPr="00847CAC">
              <w:rPr>
                <w:b w:val="0"/>
                <w:webHidden/>
                <w:sz w:val="28"/>
                <w:szCs w:val="28"/>
              </w:rPr>
              <w:fldChar w:fldCharType="end"/>
            </w:r>
          </w:hyperlink>
        </w:p>
        <w:p w14:paraId="576156EC" w14:textId="37E0FE82" w:rsidR="00847CAC" w:rsidRPr="00847CAC" w:rsidRDefault="00D23604" w:rsidP="00847CAC">
          <w:pPr>
            <w:pStyle w:val="11"/>
            <w:spacing w:after="0" w:line="240" w:lineRule="auto"/>
            <w:jc w:val="both"/>
            <w:rPr>
              <w:rFonts w:asciiTheme="minorHAnsi" w:eastAsiaTheme="minorEastAsia" w:hAnsiTheme="minorHAnsi" w:cstheme="minorBidi"/>
              <w:b w:val="0"/>
              <w:bCs w:val="0"/>
              <w:sz w:val="28"/>
              <w:szCs w:val="28"/>
              <w:lang w:eastAsia="ru-RU"/>
            </w:rPr>
          </w:pPr>
          <w:hyperlink w:anchor="_Toc133400971" w:history="1">
            <w:r w:rsidR="00847CAC" w:rsidRPr="00847CAC">
              <w:rPr>
                <w:rStyle w:val="af5"/>
                <w:b w:val="0"/>
                <w:sz w:val="28"/>
                <w:szCs w:val="28"/>
              </w:rPr>
              <w:t>6. Перечень основной, дополнительной учебной литературы и ресурсов сети «Интернет», необходимых для выполнения НИР</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_Toc133400971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13</w:t>
            </w:r>
            <w:r w:rsidR="00847CAC" w:rsidRPr="00847CAC">
              <w:rPr>
                <w:b w:val="0"/>
                <w:webHidden/>
                <w:sz w:val="28"/>
                <w:szCs w:val="28"/>
              </w:rPr>
              <w:fldChar w:fldCharType="end"/>
            </w:r>
          </w:hyperlink>
        </w:p>
        <w:p w14:paraId="4C50774C" w14:textId="1D1639A2" w:rsidR="00847CAC" w:rsidRPr="00847CAC" w:rsidRDefault="00D23604" w:rsidP="00847CAC">
          <w:pPr>
            <w:pStyle w:val="11"/>
            <w:tabs>
              <w:tab w:val="left" w:pos="440"/>
            </w:tabs>
            <w:spacing w:after="0" w:line="240" w:lineRule="auto"/>
            <w:jc w:val="both"/>
            <w:rPr>
              <w:rFonts w:asciiTheme="minorHAnsi" w:eastAsiaTheme="minorEastAsia" w:hAnsiTheme="minorHAnsi" w:cstheme="minorBidi"/>
              <w:b w:val="0"/>
              <w:bCs w:val="0"/>
              <w:sz w:val="28"/>
              <w:szCs w:val="28"/>
              <w:lang w:eastAsia="ru-RU"/>
            </w:rPr>
          </w:pPr>
          <w:hyperlink w:anchor="_Toc133400972" w:history="1">
            <w:r w:rsidR="00847CAC" w:rsidRPr="00847CAC">
              <w:rPr>
                <w:rStyle w:val="af5"/>
                <w:b w:val="0"/>
                <w:sz w:val="28"/>
                <w:szCs w:val="28"/>
              </w:rPr>
              <w:t>7.</w:t>
            </w:r>
            <w:r w:rsidR="00847CAC" w:rsidRPr="00847CAC">
              <w:rPr>
                <w:rFonts w:asciiTheme="minorHAnsi" w:eastAsiaTheme="minorEastAsia" w:hAnsiTheme="minorHAnsi" w:cstheme="minorBidi"/>
                <w:b w:val="0"/>
                <w:bCs w:val="0"/>
                <w:sz w:val="28"/>
                <w:szCs w:val="28"/>
                <w:lang w:eastAsia="ru-RU"/>
              </w:rPr>
              <w:tab/>
            </w:r>
            <w:r w:rsidR="00847CAC" w:rsidRPr="00847CAC">
              <w:rPr>
                <w:rStyle w:val="af5"/>
                <w:b w:val="0"/>
                <w:sz w:val="28"/>
                <w:szCs w:val="28"/>
              </w:rPr>
              <w:t>Методические указания для обучающихся по выполнению НИР</w:t>
            </w:r>
            <w:r w:rsidR="00847CAC" w:rsidRPr="00847CAC">
              <w:rPr>
                <w:b w:val="0"/>
                <w:webHidden/>
                <w:sz w:val="28"/>
                <w:szCs w:val="28"/>
              </w:rPr>
              <w:tab/>
            </w:r>
            <w:r w:rsidR="00847CAC" w:rsidRPr="00847CAC">
              <w:rPr>
                <w:b w:val="0"/>
                <w:webHidden/>
                <w:sz w:val="28"/>
                <w:szCs w:val="28"/>
              </w:rPr>
              <w:fldChar w:fldCharType="begin"/>
            </w:r>
            <w:r w:rsidR="00847CAC" w:rsidRPr="00847CAC">
              <w:rPr>
                <w:b w:val="0"/>
                <w:webHidden/>
                <w:sz w:val="28"/>
                <w:szCs w:val="28"/>
              </w:rPr>
              <w:instrText xml:space="preserve"> PAGEREF _Toc133400972 \h </w:instrText>
            </w:r>
            <w:r w:rsidR="00847CAC" w:rsidRPr="00847CAC">
              <w:rPr>
                <w:b w:val="0"/>
                <w:webHidden/>
                <w:sz w:val="28"/>
                <w:szCs w:val="28"/>
              </w:rPr>
            </w:r>
            <w:r w:rsidR="00847CAC" w:rsidRPr="00847CAC">
              <w:rPr>
                <w:b w:val="0"/>
                <w:webHidden/>
                <w:sz w:val="28"/>
                <w:szCs w:val="28"/>
              </w:rPr>
              <w:fldChar w:fldCharType="separate"/>
            </w:r>
            <w:r w:rsidR="00936BF3">
              <w:rPr>
                <w:b w:val="0"/>
                <w:webHidden/>
                <w:sz w:val="28"/>
                <w:szCs w:val="28"/>
              </w:rPr>
              <w:t>16</w:t>
            </w:r>
            <w:r w:rsidR="00847CAC" w:rsidRPr="00847CAC">
              <w:rPr>
                <w:b w:val="0"/>
                <w:webHidden/>
                <w:sz w:val="28"/>
                <w:szCs w:val="28"/>
              </w:rPr>
              <w:fldChar w:fldCharType="end"/>
            </w:r>
          </w:hyperlink>
        </w:p>
        <w:p w14:paraId="517CECD4" w14:textId="7787DF13" w:rsidR="005117D9" w:rsidRPr="007767F4" w:rsidRDefault="00643B62" w:rsidP="00847CAC">
          <w:pPr>
            <w:tabs>
              <w:tab w:val="right" w:leader="dot" w:pos="9638"/>
            </w:tabs>
            <w:spacing w:after="0" w:line="240" w:lineRule="auto"/>
            <w:jc w:val="both"/>
            <w:rPr>
              <w:sz w:val="28"/>
              <w:szCs w:val="28"/>
            </w:rPr>
          </w:pPr>
          <w:r w:rsidRPr="00847CAC">
            <w:rPr>
              <w:bCs/>
              <w:sz w:val="28"/>
              <w:szCs w:val="28"/>
            </w:rPr>
            <w:fldChar w:fldCharType="end"/>
          </w:r>
        </w:p>
      </w:sdtContent>
    </w:sdt>
    <w:p w14:paraId="40965CCE" w14:textId="77777777" w:rsidR="00747BF4" w:rsidRPr="007767F4" w:rsidRDefault="00747BF4" w:rsidP="00C420AD">
      <w:pPr>
        <w:spacing w:after="0" w:line="360" w:lineRule="auto"/>
        <w:rPr>
          <w:sz w:val="28"/>
          <w:szCs w:val="28"/>
        </w:rPr>
      </w:pPr>
    </w:p>
    <w:p w14:paraId="637311DE" w14:textId="77777777" w:rsidR="00747BF4" w:rsidRPr="007767F4" w:rsidRDefault="00747BF4" w:rsidP="00C420AD">
      <w:pPr>
        <w:spacing w:after="0" w:line="360" w:lineRule="auto"/>
        <w:rPr>
          <w:sz w:val="28"/>
          <w:szCs w:val="28"/>
        </w:rPr>
      </w:pPr>
    </w:p>
    <w:p w14:paraId="508152FB" w14:textId="77777777" w:rsidR="00747BF4" w:rsidRPr="007767F4" w:rsidRDefault="00747BF4" w:rsidP="00C420AD">
      <w:pPr>
        <w:spacing w:after="0" w:line="360" w:lineRule="auto"/>
        <w:rPr>
          <w:sz w:val="28"/>
          <w:szCs w:val="28"/>
        </w:rPr>
      </w:pPr>
    </w:p>
    <w:p w14:paraId="0C593F27" w14:textId="77777777" w:rsidR="00747BF4" w:rsidRPr="007767F4" w:rsidRDefault="00747BF4" w:rsidP="00C420AD">
      <w:pPr>
        <w:spacing w:after="0" w:line="360" w:lineRule="auto"/>
        <w:rPr>
          <w:sz w:val="28"/>
          <w:szCs w:val="28"/>
        </w:rPr>
      </w:pPr>
    </w:p>
    <w:p w14:paraId="56D87815" w14:textId="77777777" w:rsidR="00747BF4" w:rsidRPr="007767F4" w:rsidRDefault="00747BF4" w:rsidP="00C420AD">
      <w:pPr>
        <w:spacing w:after="0" w:line="360" w:lineRule="auto"/>
        <w:rPr>
          <w:sz w:val="28"/>
          <w:szCs w:val="28"/>
        </w:rPr>
      </w:pPr>
    </w:p>
    <w:p w14:paraId="4983B151" w14:textId="77777777" w:rsidR="00747BF4" w:rsidRPr="007767F4" w:rsidRDefault="00747BF4" w:rsidP="00C420AD">
      <w:pPr>
        <w:spacing w:after="0" w:line="360" w:lineRule="auto"/>
        <w:rPr>
          <w:sz w:val="28"/>
          <w:szCs w:val="28"/>
        </w:rPr>
        <w:sectPr w:rsidR="00747BF4" w:rsidRPr="007767F4" w:rsidSect="000F2BE0">
          <w:footerReference w:type="default" r:id="rId8"/>
          <w:footerReference w:type="first" r:id="rId9"/>
          <w:pgSz w:w="11906" w:h="16838"/>
          <w:pgMar w:top="1134" w:right="1134" w:bottom="1134" w:left="1134" w:header="709" w:footer="709" w:gutter="0"/>
          <w:pgNumType w:start="0"/>
          <w:cols w:space="708"/>
          <w:titlePg/>
          <w:docGrid w:linePitch="360"/>
        </w:sectPr>
      </w:pPr>
    </w:p>
    <w:p w14:paraId="5C365BA6" w14:textId="77777777" w:rsidR="00837A5F" w:rsidRDefault="00747BF4" w:rsidP="007E5ADF">
      <w:pPr>
        <w:pStyle w:val="1"/>
        <w:spacing w:before="0" w:after="0" w:line="360" w:lineRule="auto"/>
        <w:ind w:firstLine="709"/>
        <w:jc w:val="both"/>
        <w:rPr>
          <w:rFonts w:ascii="Times New Roman" w:eastAsia="Calibri" w:hAnsi="Times New Roman" w:cs="Times New Roman"/>
          <w:bCs w:val="0"/>
          <w:kern w:val="0"/>
          <w:sz w:val="28"/>
          <w:szCs w:val="28"/>
          <w:lang w:eastAsia="en-US"/>
        </w:rPr>
      </w:pPr>
      <w:bookmarkStart w:id="1" w:name="_Toc133400964"/>
      <w:r w:rsidRPr="007767F4">
        <w:rPr>
          <w:rFonts w:ascii="Times New Roman" w:hAnsi="Times New Roman" w:cs="Times New Roman"/>
          <w:sz w:val="28"/>
          <w:szCs w:val="28"/>
        </w:rPr>
        <w:lastRenderedPageBreak/>
        <w:t xml:space="preserve">1. </w:t>
      </w:r>
      <w:r w:rsidR="00837A5F" w:rsidRPr="007767F4">
        <w:rPr>
          <w:rFonts w:ascii="Times New Roman" w:eastAsia="Calibri" w:hAnsi="Times New Roman" w:cs="Times New Roman"/>
          <w:bCs w:val="0"/>
          <w:kern w:val="0"/>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bookmarkEnd w:id="1"/>
    </w:p>
    <w:p w14:paraId="2C66C65F" w14:textId="5D836B5C" w:rsidR="00CB359D" w:rsidRPr="007767F4" w:rsidRDefault="00CB359D" w:rsidP="00CB359D">
      <w:pPr>
        <w:spacing w:after="0" w:line="360" w:lineRule="auto"/>
        <w:ind w:firstLine="709"/>
        <w:jc w:val="both"/>
        <w:rPr>
          <w:sz w:val="28"/>
          <w:szCs w:val="28"/>
        </w:rPr>
      </w:pPr>
      <w:r w:rsidRPr="007767F4">
        <w:rPr>
          <w:sz w:val="28"/>
          <w:szCs w:val="28"/>
        </w:rPr>
        <w:t>Выполнение научно-исследовательской работы (далее - НИР) студентами имеет следующую цель:</w:t>
      </w:r>
    </w:p>
    <w:p w14:paraId="7DD506E5" w14:textId="532BFA6F" w:rsidR="00CB359D" w:rsidRPr="007767F4" w:rsidRDefault="00CB359D" w:rsidP="00CB359D">
      <w:pPr>
        <w:spacing w:after="0" w:line="360" w:lineRule="auto"/>
        <w:ind w:firstLine="709"/>
        <w:jc w:val="both"/>
        <w:rPr>
          <w:sz w:val="28"/>
          <w:szCs w:val="28"/>
        </w:rPr>
      </w:pPr>
      <w:r>
        <w:rPr>
          <w:sz w:val="28"/>
          <w:szCs w:val="28"/>
        </w:rPr>
        <w:t xml:space="preserve">овладение компетенциями, необходимыми для </w:t>
      </w:r>
      <w:r w:rsidR="00AD7E84">
        <w:rPr>
          <w:sz w:val="28"/>
          <w:szCs w:val="28"/>
        </w:rPr>
        <w:t xml:space="preserve">проведения научных исследований прикладного характера, </w:t>
      </w:r>
      <w:r>
        <w:rPr>
          <w:sz w:val="28"/>
          <w:szCs w:val="28"/>
        </w:rPr>
        <w:t xml:space="preserve">написания </w:t>
      </w:r>
      <w:r w:rsidR="00AD7E84">
        <w:rPr>
          <w:sz w:val="28"/>
          <w:szCs w:val="28"/>
        </w:rPr>
        <w:t xml:space="preserve">и реферирования </w:t>
      </w:r>
      <w:r>
        <w:rPr>
          <w:sz w:val="28"/>
          <w:szCs w:val="28"/>
        </w:rPr>
        <w:t>научных статей, предусматривающих</w:t>
      </w:r>
      <w:r w:rsidR="00AD7E84">
        <w:rPr>
          <w:sz w:val="28"/>
          <w:szCs w:val="28"/>
        </w:rPr>
        <w:t xml:space="preserve"> формулирование научных гипотез, </w:t>
      </w:r>
      <w:r w:rsidRPr="007767F4">
        <w:rPr>
          <w:sz w:val="28"/>
          <w:szCs w:val="28"/>
        </w:rPr>
        <w:t>поиск</w:t>
      </w:r>
      <w:r>
        <w:rPr>
          <w:sz w:val="28"/>
          <w:szCs w:val="28"/>
        </w:rPr>
        <w:t xml:space="preserve"> информации</w:t>
      </w:r>
      <w:r w:rsidRPr="007767F4">
        <w:rPr>
          <w:sz w:val="28"/>
          <w:szCs w:val="28"/>
        </w:rPr>
        <w:t xml:space="preserve">, </w:t>
      </w:r>
      <w:r w:rsidR="00AD7E84">
        <w:rPr>
          <w:sz w:val="28"/>
          <w:szCs w:val="28"/>
        </w:rPr>
        <w:t xml:space="preserve">выбор методов ее обработки и </w:t>
      </w:r>
      <w:r>
        <w:rPr>
          <w:sz w:val="28"/>
          <w:szCs w:val="28"/>
        </w:rPr>
        <w:t>анализ</w:t>
      </w:r>
      <w:r w:rsidR="00AD7E84">
        <w:rPr>
          <w:sz w:val="28"/>
          <w:szCs w:val="28"/>
        </w:rPr>
        <w:t>а, оценку полученных результатов и</w:t>
      </w:r>
      <w:r>
        <w:rPr>
          <w:sz w:val="28"/>
          <w:szCs w:val="28"/>
        </w:rPr>
        <w:t xml:space="preserve"> </w:t>
      </w:r>
      <w:r w:rsidR="00AD7E84">
        <w:rPr>
          <w:sz w:val="28"/>
          <w:szCs w:val="28"/>
        </w:rPr>
        <w:t>формирование выводов</w:t>
      </w:r>
      <w:r>
        <w:rPr>
          <w:sz w:val="28"/>
          <w:szCs w:val="28"/>
        </w:rPr>
        <w:t xml:space="preserve">, </w:t>
      </w:r>
      <w:r w:rsidRPr="007767F4">
        <w:rPr>
          <w:sz w:val="28"/>
          <w:szCs w:val="28"/>
        </w:rPr>
        <w:t>проведение исследований</w:t>
      </w:r>
      <w:r>
        <w:rPr>
          <w:sz w:val="28"/>
          <w:szCs w:val="28"/>
        </w:rPr>
        <w:t xml:space="preserve">, </w:t>
      </w:r>
      <w:r w:rsidRPr="003A07E1">
        <w:rPr>
          <w:sz w:val="28"/>
          <w:szCs w:val="28"/>
        </w:rPr>
        <w:t xml:space="preserve">направленных на решение актуальных практических и теоретических задач в области </w:t>
      </w:r>
      <w:r w:rsidR="00AD7E84">
        <w:rPr>
          <w:sz w:val="28"/>
          <w:szCs w:val="28"/>
        </w:rPr>
        <w:t>финансов и анализа данных</w:t>
      </w:r>
      <w:r>
        <w:rPr>
          <w:sz w:val="28"/>
          <w:szCs w:val="28"/>
        </w:rPr>
        <w:t>, а также обобщение полученных результатов и их публичное представление</w:t>
      </w:r>
      <w:r w:rsidRPr="007767F4">
        <w:rPr>
          <w:sz w:val="28"/>
          <w:szCs w:val="28"/>
        </w:rPr>
        <w:t xml:space="preserve">. </w:t>
      </w:r>
    </w:p>
    <w:p w14:paraId="70767DF8" w14:textId="77777777" w:rsidR="00CB359D" w:rsidRPr="007767F4" w:rsidRDefault="00CB359D" w:rsidP="00CB359D">
      <w:pPr>
        <w:spacing w:after="0" w:line="360" w:lineRule="auto"/>
        <w:ind w:firstLine="709"/>
        <w:jc w:val="both"/>
        <w:rPr>
          <w:sz w:val="28"/>
          <w:szCs w:val="28"/>
        </w:rPr>
      </w:pPr>
      <w:r w:rsidRPr="007767F4">
        <w:rPr>
          <w:sz w:val="28"/>
          <w:szCs w:val="28"/>
        </w:rPr>
        <w:t>Задачами НИР являются:</w:t>
      </w:r>
    </w:p>
    <w:p w14:paraId="0CCB79D3" w14:textId="34EC8224" w:rsidR="00CB359D" w:rsidRPr="007767F4" w:rsidRDefault="00CB359D" w:rsidP="00CB359D">
      <w:pPr>
        <w:spacing w:after="0" w:line="360" w:lineRule="auto"/>
        <w:ind w:firstLine="709"/>
        <w:jc w:val="both"/>
        <w:rPr>
          <w:sz w:val="28"/>
          <w:szCs w:val="28"/>
        </w:rPr>
      </w:pPr>
      <w:r w:rsidRPr="007767F4">
        <w:rPr>
          <w:sz w:val="28"/>
          <w:szCs w:val="28"/>
        </w:rPr>
        <w:t xml:space="preserve">- освоение методов поиска, сбора, обработки, анализа и систематизации информации по теме исследования, </w:t>
      </w:r>
      <w:r w:rsidR="001D7881">
        <w:rPr>
          <w:sz w:val="28"/>
          <w:szCs w:val="28"/>
        </w:rPr>
        <w:t xml:space="preserve">выбор методики и </w:t>
      </w:r>
      <w:r w:rsidRPr="007767F4">
        <w:rPr>
          <w:sz w:val="28"/>
          <w:szCs w:val="28"/>
        </w:rPr>
        <w:t>проведение расчетов, выбор методов и средств решения задач исследования, разработка инструментария для проведения исследований, а также применение современных технологий</w:t>
      </w:r>
      <w:r w:rsidR="001D7881">
        <w:rPr>
          <w:sz w:val="28"/>
          <w:szCs w:val="28"/>
        </w:rPr>
        <w:t xml:space="preserve"> анализа данных</w:t>
      </w:r>
      <w:r w:rsidRPr="007767F4">
        <w:rPr>
          <w:sz w:val="28"/>
          <w:szCs w:val="28"/>
        </w:rPr>
        <w:t>;</w:t>
      </w:r>
    </w:p>
    <w:p w14:paraId="750D4853" w14:textId="2FF5B575" w:rsidR="00CB359D" w:rsidRPr="007767F4" w:rsidRDefault="00CB359D" w:rsidP="00CB359D">
      <w:pPr>
        <w:spacing w:after="0" w:line="360" w:lineRule="auto"/>
        <w:ind w:firstLine="709"/>
        <w:jc w:val="both"/>
        <w:rPr>
          <w:sz w:val="28"/>
          <w:szCs w:val="28"/>
        </w:rPr>
      </w:pPr>
      <w:r w:rsidRPr="007767F4">
        <w:rPr>
          <w:sz w:val="28"/>
          <w:szCs w:val="28"/>
        </w:rPr>
        <w:t>- формирование умений, обеспечивающих</w:t>
      </w:r>
      <w:r w:rsidR="001D7881">
        <w:rPr>
          <w:sz w:val="28"/>
          <w:szCs w:val="28"/>
        </w:rPr>
        <w:t xml:space="preserve"> индивидуальное и коллективное</w:t>
      </w:r>
      <w:r w:rsidRPr="007767F4">
        <w:rPr>
          <w:sz w:val="28"/>
          <w:szCs w:val="28"/>
        </w:rPr>
        <w:t xml:space="preserve"> проведение научных исследований, включая </w:t>
      </w:r>
      <w:r w:rsidR="001D7881">
        <w:rPr>
          <w:sz w:val="28"/>
          <w:szCs w:val="28"/>
        </w:rPr>
        <w:t>использование качественных и количественных методов</w:t>
      </w:r>
      <w:r w:rsidRPr="007767F4">
        <w:rPr>
          <w:sz w:val="28"/>
          <w:szCs w:val="28"/>
        </w:rPr>
        <w:t>, в том числе статистических наблюдений, опросов, анкетирования</w:t>
      </w:r>
      <w:r w:rsidR="00EC5B93">
        <w:rPr>
          <w:sz w:val="28"/>
          <w:szCs w:val="28"/>
        </w:rPr>
        <w:t>, мозгового штурма</w:t>
      </w:r>
      <w:r w:rsidR="001D7881">
        <w:rPr>
          <w:sz w:val="28"/>
          <w:szCs w:val="28"/>
        </w:rPr>
        <w:t xml:space="preserve"> и др.</w:t>
      </w:r>
      <w:r w:rsidRPr="007767F4">
        <w:rPr>
          <w:sz w:val="28"/>
          <w:szCs w:val="28"/>
        </w:rPr>
        <w:t>;</w:t>
      </w:r>
    </w:p>
    <w:p w14:paraId="199C8C98" w14:textId="1F8EA311" w:rsidR="00CB359D" w:rsidRPr="007767F4" w:rsidRDefault="00CB359D" w:rsidP="00CB359D">
      <w:pPr>
        <w:spacing w:after="0" w:line="360" w:lineRule="auto"/>
        <w:ind w:firstLine="709"/>
        <w:jc w:val="both"/>
        <w:rPr>
          <w:sz w:val="28"/>
          <w:szCs w:val="28"/>
        </w:rPr>
      </w:pPr>
      <w:r w:rsidRPr="007767F4">
        <w:rPr>
          <w:sz w:val="28"/>
          <w:szCs w:val="28"/>
        </w:rPr>
        <w:t xml:space="preserve">- развитие способностей к </w:t>
      </w:r>
      <w:r w:rsidR="001D7881">
        <w:rPr>
          <w:sz w:val="28"/>
          <w:szCs w:val="28"/>
        </w:rPr>
        <w:t xml:space="preserve">формулированию научных гипотез, </w:t>
      </w:r>
      <w:r w:rsidRPr="007767F4">
        <w:rPr>
          <w:sz w:val="28"/>
          <w:szCs w:val="28"/>
        </w:rPr>
        <w:t>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14:paraId="25CA6130" w14:textId="3394F5C6" w:rsidR="00CB359D" w:rsidRPr="007767F4" w:rsidRDefault="00CB359D" w:rsidP="00CB359D">
      <w:pPr>
        <w:pStyle w:val="ad"/>
        <w:spacing w:after="0" w:line="360" w:lineRule="auto"/>
        <w:ind w:firstLine="709"/>
        <w:jc w:val="both"/>
        <w:rPr>
          <w:sz w:val="28"/>
          <w:szCs w:val="28"/>
        </w:rPr>
      </w:pPr>
      <w:r w:rsidRPr="007767F4">
        <w:rPr>
          <w:sz w:val="28"/>
          <w:szCs w:val="28"/>
        </w:rPr>
        <w:lastRenderedPageBreak/>
        <w:t>- 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r w:rsidR="00EC5B93">
        <w:rPr>
          <w:sz w:val="28"/>
          <w:szCs w:val="28"/>
        </w:rPr>
        <w:t>, эссе</w:t>
      </w:r>
      <w:r w:rsidRPr="007767F4">
        <w:rPr>
          <w:sz w:val="28"/>
          <w:szCs w:val="28"/>
        </w:rPr>
        <w:t>.</w:t>
      </w:r>
    </w:p>
    <w:p w14:paraId="5FFF2A3B" w14:textId="77777777" w:rsidR="00CB359D" w:rsidRPr="007767F4" w:rsidRDefault="00CB359D" w:rsidP="00CB359D">
      <w:pPr>
        <w:spacing w:after="0" w:line="360" w:lineRule="auto"/>
        <w:ind w:firstLine="709"/>
        <w:jc w:val="both"/>
        <w:rPr>
          <w:sz w:val="28"/>
          <w:szCs w:val="28"/>
        </w:rPr>
      </w:pPr>
      <w:r w:rsidRPr="007767F4">
        <w:rPr>
          <w:sz w:val="28"/>
          <w:szCs w:val="28"/>
        </w:rPr>
        <w:t>Учебно-научный семинар (далее - УНС) является аудиторной формой НИР.</w:t>
      </w:r>
    </w:p>
    <w:p w14:paraId="5B03F153" w14:textId="77777777" w:rsidR="00CB359D" w:rsidRPr="00CB359D" w:rsidRDefault="00CB359D" w:rsidP="008C31B0">
      <w:pPr>
        <w:spacing w:after="0" w:line="360" w:lineRule="auto"/>
        <w:ind w:firstLine="567"/>
        <w:jc w:val="both"/>
      </w:pPr>
      <w:r w:rsidRPr="007767F4">
        <w:rPr>
          <w:sz w:val="28"/>
          <w:szCs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38.03.01 «Экономика»</w:t>
      </w:r>
      <w:r w:rsidR="008C31B0">
        <w:rPr>
          <w:sz w:val="28"/>
          <w:szCs w:val="28"/>
        </w:rPr>
        <w:t>.</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006"/>
        <w:gridCol w:w="3998"/>
      </w:tblGrid>
      <w:tr w:rsidR="00746C9D" w:rsidRPr="007767F4" w14:paraId="4BDCC93E" w14:textId="77777777" w:rsidTr="00716350">
        <w:trPr>
          <w:trHeight w:val="227"/>
        </w:trPr>
        <w:tc>
          <w:tcPr>
            <w:tcW w:w="1091" w:type="dxa"/>
            <w:tcBorders>
              <w:bottom w:val="single" w:sz="4" w:space="0" w:color="auto"/>
            </w:tcBorders>
            <w:shd w:val="clear" w:color="auto" w:fill="auto"/>
          </w:tcPr>
          <w:p w14:paraId="414DD977" w14:textId="77777777" w:rsidR="00746C9D" w:rsidRPr="007767F4" w:rsidRDefault="00746C9D" w:rsidP="007E5ADF">
            <w:pPr>
              <w:widowControl w:val="0"/>
              <w:tabs>
                <w:tab w:val="left" w:pos="540"/>
              </w:tabs>
              <w:autoSpaceDE w:val="0"/>
              <w:autoSpaceDN w:val="0"/>
              <w:adjustRightInd w:val="0"/>
              <w:contextualSpacing/>
              <w:jc w:val="center"/>
            </w:pPr>
            <w:r w:rsidRPr="007767F4">
              <w:t>Код компетенции</w:t>
            </w:r>
          </w:p>
        </w:tc>
        <w:tc>
          <w:tcPr>
            <w:tcW w:w="1994" w:type="dxa"/>
            <w:shd w:val="clear" w:color="auto" w:fill="auto"/>
          </w:tcPr>
          <w:p w14:paraId="629C7BAD" w14:textId="77777777" w:rsidR="00746C9D" w:rsidRPr="007767F4" w:rsidRDefault="00746C9D" w:rsidP="007E5ADF">
            <w:pPr>
              <w:widowControl w:val="0"/>
              <w:tabs>
                <w:tab w:val="left" w:pos="540"/>
              </w:tabs>
              <w:autoSpaceDE w:val="0"/>
              <w:autoSpaceDN w:val="0"/>
              <w:adjustRightInd w:val="0"/>
              <w:contextualSpacing/>
              <w:jc w:val="center"/>
            </w:pPr>
            <w:r w:rsidRPr="007767F4">
              <w:t>Наименование компетенции</w:t>
            </w:r>
          </w:p>
        </w:tc>
        <w:tc>
          <w:tcPr>
            <w:tcW w:w="3006" w:type="dxa"/>
            <w:shd w:val="clear" w:color="auto" w:fill="auto"/>
          </w:tcPr>
          <w:p w14:paraId="284186B2" w14:textId="77777777" w:rsidR="00746C9D" w:rsidRPr="007767F4" w:rsidRDefault="00746C9D" w:rsidP="007E5ADF">
            <w:pPr>
              <w:widowControl w:val="0"/>
              <w:tabs>
                <w:tab w:val="left" w:pos="540"/>
              </w:tabs>
              <w:autoSpaceDE w:val="0"/>
              <w:autoSpaceDN w:val="0"/>
              <w:adjustRightInd w:val="0"/>
              <w:contextualSpacing/>
              <w:jc w:val="center"/>
            </w:pPr>
            <w:r w:rsidRPr="007767F4">
              <w:t>Индикаторы достижения компетенции</w:t>
            </w:r>
          </w:p>
        </w:tc>
        <w:tc>
          <w:tcPr>
            <w:tcW w:w="3998" w:type="dxa"/>
            <w:shd w:val="clear" w:color="auto" w:fill="auto"/>
          </w:tcPr>
          <w:p w14:paraId="74D93540" w14:textId="77777777" w:rsidR="00746C9D" w:rsidRPr="007767F4" w:rsidRDefault="00746C9D" w:rsidP="007E5ADF">
            <w:pPr>
              <w:widowControl w:val="0"/>
              <w:tabs>
                <w:tab w:val="left" w:pos="540"/>
              </w:tabs>
              <w:autoSpaceDE w:val="0"/>
              <w:autoSpaceDN w:val="0"/>
              <w:adjustRightInd w:val="0"/>
              <w:contextualSpacing/>
              <w:jc w:val="center"/>
            </w:pPr>
            <w:r w:rsidRPr="007767F4">
              <w:t>Результаты обучения (умения и знания</w:t>
            </w:r>
            <w:r w:rsidR="007E5ADF">
              <w:t xml:space="preserve">), соотнесенные с </w:t>
            </w:r>
            <w:r w:rsidRPr="007767F4">
              <w:t>индикаторами достижения компетенции</w:t>
            </w:r>
          </w:p>
        </w:tc>
      </w:tr>
      <w:tr w:rsidR="001E0661" w:rsidRPr="007767F4" w14:paraId="55AAACA0" w14:textId="77777777" w:rsidTr="00716350">
        <w:trPr>
          <w:trHeight w:val="227"/>
        </w:trPr>
        <w:tc>
          <w:tcPr>
            <w:tcW w:w="1091" w:type="dxa"/>
            <w:vMerge w:val="restart"/>
            <w:tcBorders>
              <w:top w:val="single" w:sz="4" w:space="0" w:color="auto"/>
              <w:left w:val="single" w:sz="4" w:space="0" w:color="auto"/>
              <w:bottom w:val="single" w:sz="4" w:space="0" w:color="auto"/>
              <w:right w:val="single" w:sz="4" w:space="0" w:color="auto"/>
            </w:tcBorders>
            <w:shd w:val="clear" w:color="auto" w:fill="auto"/>
          </w:tcPr>
          <w:p w14:paraId="70212610" w14:textId="77777777" w:rsidR="001E0661" w:rsidRPr="007767F4" w:rsidRDefault="001E0661" w:rsidP="00D12D18">
            <w:pPr>
              <w:widowControl w:val="0"/>
              <w:tabs>
                <w:tab w:val="left" w:pos="540"/>
              </w:tabs>
              <w:autoSpaceDE w:val="0"/>
              <w:autoSpaceDN w:val="0"/>
              <w:adjustRightInd w:val="0"/>
              <w:contextualSpacing/>
            </w:pPr>
            <w:r w:rsidRPr="007767F4">
              <w:t>ПКН-1</w:t>
            </w:r>
          </w:p>
        </w:tc>
        <w:tc>
          <w:tcPr>
            <w:tcW w:w="1994" w:type="dxa"/>
            <w:vMerge w:val="restart"/>
            <w:tcBorders>
              <w:left w:val="single" w:sz="4" w:space="0" w:color="auto"/>
            </w:tcBorders>
            <w:shd w:val="clear" w:color="auto" w:fill="auto"/>
          </w:tcPr>
          <w:p w14:paraId="42BE2C26" w14:textId="77777777" w:rsidR="001E0661" w:rsidRPr="007767F4" w:rsidRDefault="001E0661" w:rsidP="00D12D18">
            <w:pPr>
              <w:jc w:val="both"/>
            </w:pPr>
            <w:r w:rsidRPr="007767F4">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006" w:type="dxa"/>
            <w:shd w:val="clear" w:color="auto" w:fill="auto"/>
          </w:tcPr>
          <w:p w14:paraId="14B07CDB" w14:textId="77777777" w:rsidR="001E0661" w:rsidRPr="007767F4" w:rsidRDefault="001E0661" w:rsidP="00D12D18">
            <w:pPr>
              <w:shd w:val="clear" w:color="auto" w:fill="FFFFFF"/>
              <w:spacing w:after="0"/>
              <w:contextualSpacing/>
            </w:pPr>
            <w:r w:rsidRPr="007767F4">
              <w:rPr>
                <w:color w:val="000000"/>
              </w:rPr>
              <w:t>1.</w:t>
            </w:r>
            <w:r w:rsidRPr="007767F4">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998" w:type="dxa"/>
            <w:shd w:val="clear" w:color="auto" w:fill="auto"/>
          </w:tcPr>
          <w:p w14:paraId="51B2A93C" w14:textId="67074A84" w:rsidR="001E0661" w:rsidRPr="007767F4" w:rsidRDefault="001E0661" w:rsidP="00D12D18">
            <w:pPr>
              <w:widowControl w:val="0"/>
              <w:tabs>
                <w:tab w:val="left" w:pos="540"/>
              </w:tabs>
              <w:autoSpaceDE w:val="0"/>
              <w:autoSpaceDN w:val="0"/>
              <w:adjustRightInd w:val="0"/>
              <w:spacing w:after="0"/>
              <w:contextualSpacing/>
            </w:pPr>
            <w:r w:rsidRPr="007767F4">
              <w:rPr>
                <w:b/>
              </w:rPr>
              <w:t>знать</w:t>
            </w:r>
            <w:r w:rsidRPr="007767F4">
              <w:t xml:space="preserve"> –    </w:t>
            </w:r>
            <w:r w:rsidR="00116C53">
              <w:t xml:space="preserve">финансовые категории, </w:t>
            </w:r>
            <w:r w:rsidR="00941D7A" w:rsidRPr="007767F4">
              <w:t>современные концепции и модели экономической науки</w:t>
            </w:r>
            <w:r w:rsidR="00A11D1A">
              <w:t>, в том числе в области финансов</w:t>
            </w:r>
            <w:r w:rsidR="00272027">
              <w:t xml:space="preserve">, </w:t>
            </w:r>
            <w:r w:rsidR="00116C53">
              <w:t xml:space="preserve">финансовой и </w:t>
            </w:r>
            <w:r w:rsidR="00272027">
              <w:t>бизнес-аналитик</w:t>
            </w:r>
            <w:r w:rsidR="00A00D0D">
              <w:t>и</w:t>
            </w:r>
            <w:r w:rsidR="00272027">
              <w:t>,</w:t>
            </w:r>
            <w:r w:rsidR="00A11D1A">
              <w:t xml:space="preserve"> </w:t>
            </w:r>
            <w:r w:rsidR="00272027" w:rsidRPr="006D7D1A">
              <w:t>инвестировани</w:t>
            </w:r>
            <w:r w:rsidR="00272027">
              <w:t>я</w:t>
            </w:r>
            <w:r w:rsidR="00116C53">
              <w:t xml:space="preserve"> и управления проектами</w:t>
            </w:r>
          </w:p>
          <w:p w14:paraId="4E134E2B" w14:textId="29879593" w:rsidR="001E0661" w:rsidRPr="007767F4" w:rsidRDefault="001E0661" w:rsidP="00D12D18">
            <w:pPr>
              <w:widowControl w:val="0"/>
              <w:tabs>
                <w:tab w:val="left" w:pos="540"/>
              </w:tabs>
              <w:autoSpaceDE w:val="0"/>
              <w:autoSpaceDN w:val="0"/>
              <w:adjustRightInd w:val="0"/>
              <w:contextualSpacing/>
            </w:pPr>
            <w:r w:rsidRPr="007767F4">
              <w:rPr>
                <w:b/>
              </w:rPr>
              <w:t>уметь</w:t>
            </w:r>
            <w:r w:rsidRPr="007767F4">
              <w:t xml:space="preserve"> –   </w:t>
            </w:r>
            <w:r w:rsidR="00941D7A" w:rsidRPr="007767F4">
              <w:t>использовать категориальный аппарат для анализа экономических явлений и процессов</w:t>
            </w:r>
            <w:r w:rsidR="00D73FA5">
              <w:t xml:space="preserve"> </w:t>
            </w:r>
            <w:r w:rsidR="00A11D1A" w:rsidRPr="00A11D1A">
              <w:t>в области финансов</w:t>
            </w:r>
            <w:r w:rsidR="00D73FA5">
              <w:t>,</w:t>
            </w:r>
            <w:r w:rsidR="00A11D1A" w:rsidRPr="00A11D1A">
              <w:t xml:space="preserve"> </w:t>
            </w:r>
            <w:r w:rsidR="00116C53">
              <w:t xml:space="preserve">финансовой и </w:t>
            </w:r>
            <w:r w:rsidR="00D73FA5">
              <w:t>бизнес-аналитик</w:t>
            </w:r>
            <w:r w:rsidR="00A00D0D">
              <w:t>и</w:t>
            </w:r>
            <w:r w:rsidR="00D73FA5">
              <w:t xml:space="preserve">, </w:t>
            </w:r>
            <w:r w:rsidR="00D73FA5" w:rsidRPr="006D7D1A">
              <w:t>инвестировани</w:t>
            </w:r>
            <w:r w:rsidR="00A00D0D">
              <w:t>я</w:t>
            </w:r>
            <w:r w:rsidR="00116C53">
              <w:t xml:space="preserve"> и управления проектами</w:t>
            </w:r>
          </w:p>
        </w:tc>
      </w:tr>
      <w:tr w:rsidR="001E0661" w:rsidRPr="007767F4" w14:paraId="3A0E83C9" w14:textId="77777777" w:rsidTr="00716350">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14:paraId="0FAD4A46" w14:textId="77777777" w:rsidR="001E0661" w:rsidRPr="007767F4" w:rsidRDefault="001E0661" w:rsidP="00D12D18">
            <w:pPr>
              <w:widowControl w:val="0"/>
              <w:tabs>
                <w:tab w:val="left" w:pos="540"/>
              </w:tabs>
              <w:autoSpaceDE w:val="0"/>
              <w:autoSpaceDN w:val="0"/>
              <w:adjustRightInd w:val="0"/>
              <w:contextualSpacing/>
            </w:pPr>
          </w:p>
        </w:tc>
        <w:tc>
          <w:tcPr>
            <w:tcW w:w="1994" w:type="dxa"/>
            <w:vMerge/>
            <w:tcBorders>
              <w:left w:val="single" w:sz="4" w:space="0" w:color="auto"/>
            </w:tcBorders>
            <w:shd w:val="clear" w:color="auto" w:fill="auto"/>
          </w:tcPr>
          <w:p w14:paraId="0607123C" w14:textId="77777777" w:rsidR="001E0661" w:rsidRPr="007767F4" w:rsidRDefault="001E0661" w:rsidP="00D12D18">
            <w:pPr>
              <w:jc w:val="both"/>
            </w:pPr>
          </w:p>
        </w:tc>
        <w:tc>
          <w:tcPr>
            <w:tcW w:w="3006" w:type="dxa"/>
            <w:shd w:val="clear" w:color="auto" w:fill="auto"/>
          </w:tcPr>
          <w:p w14:paraId="5853411E" w14:textId="78DA3F53" w:rsidR="001E0661" w:rsidRPr="007767F4" w:rsidRDefault="001E0661" w:rsidP="00D12D18">
            <w:pPr>
              <w:tabs>
                <w:tab w:val="left" w:pos="993"/>
              </w:tabs>
              <w:spacing w:after="0"/>
              <w:rPr>
                <w:color w:val="000000"/>
              </w:rPr>
            </w:pPr>
            <w:r w:rsidRPr="007767F4">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998" w:type="dxa"/>
            <w:shd w:val="clear" w:color="auto" w:fill="auto"/>
          </w:tcPr>
          <w:p w14:paraId="0CF5F404" w14:textId="2FDF70FB" w:rsidR="00A00D0D" w:rsidRDefault="001E0661" w:rsidP="00D12D18">
            <w:pPr>
              <w:widowControl w:val="0"/>
              <w:tabs>
                <w:tab w:val="left" w:pos="540"/>
              </w:tabs>
              <w:autoSpaceDE w:val="0"/>
              <w:autoSpaceDN w:val="0"/>
              <w:adjustRightInd w:val="0"/>
              <w:contextualSpacing/>
            </w:pPr>
            <w:r w:rsidRPr="007767F4">
              <w:rPr>
                <w:b/>
              </w:rPr>
              <w:t>знать</w:t>
            </w:r>
            <w:r w:rsidRPr="007767F4">
              <w:t xml:space="preserve"> – </w:t>
            </w:r>
            <w:r w:rsidR="00941D7A" w:rsidRPr="007767F4">
              <w:t>сущность и особенности современных экономических процессов</w:t>
            </w:r>
            <w:r w:rsidR="00A00D0D">
              <w:t xml:space="preserve"> </w:t>
            </w:r>
            <w:r w:rsidR="00A11D1A" w:rsidRPr="00A11D1A">
              <w:t xml:space="preserve">в области </w:t>
            </w:r>
            <w:r w:rsidR="0036685A">
              <w:t xml:space="preserve">финансов, </w:t>
            </w:r>
            <w:r w:rsidR="00116C53">
              <w:t xml:space="preserve">финансовой и </w:t>
            </w:r>
            <w:r w:rsidR="0036685A" w:rsidRPr="00A11D1A">
              <w:t>бизнес</w:t>
            </w:r>
            <w:r w:rsidR="00A00D0D">
              <w:t>-аналитики, инвестирования</w:t>
            </w:r>
            <w:r w:rsidR="00116C53">
              <w:t xml:space="preserve"> и управления проектами</w:t>
            </w:r>
          </w:p>
          <w:p w14:paraId="529F084E" w14:textId="16AD3D09" w:rsidR="001E0661" w:rsidRPr="007767F4" w:rsidRDefault="001E0661" w:rsidP="00D12D18">
            <w:pPr>
              <w:widowControl w:val="0"/>
              <w:tabs>
                <w:tab w:val="left" w:pos="540"/>
              </w:tabs>
              <w:autoSpaceDE w:val="0"/>
              <w:autoSpaceDN w:val="0"/>
              <w:adjustRightInd w:val="0"/>
              <w:contextualSpacing/>
            </w:pPr>
            <w:r w:rsidRPr="007767F4">
              <w:rPr>
                <w:b/>
              </w:rPr>
              <w:t>уметь</w:t>
            </w:r>
            <w:r w:rsidRPr="007767F4">
              <w:t xml:space="preserve"> – </w:t>
            </w:r>
            <w:r w:rsidR="00116C53">
              <w:t xml:space="preserve">определять сущность экономических процессов, </w:t>
            </w:r>
            <w:r w:rsidR="00941D7A" w:rsidRPr="007767F4">
              <w:t xml:space="preserve">устанавливать взаимосвязи между различными </w:t>
            </w:r>
            <w:r w:rsidR="00116C53">
              <w:t xml:space="preserve">явлениями и </w:t>
            </w:r>
            <w:r w:rsidR="00941D7A" w:rsidRPr="007767F4">
              <w:t xml:space="preserve">процессами, </w:t>
            </w:r>
            <w:r w:rsidR="00116C53">
              <w:t xml:space="preserve">анализировать и </w:t>
            </w:r>
            <w:r w:rsidR="00941D7A" w:rsidRPr="007767F4">
              <w:t>делать выводы из этого</w:t>
            </w:r>
          </w:p>
        </w:tc>
      </w:tr>
      <w:tr w:rsidR="001E0661" w:rsidRPr="007767F4" w14:paraId="3D73E2C1" w14:textId="77777777" w:rsidTr="00716350">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14:paraId="59E27BA0" w14:textId="77777777" w:rsidR="001E0661" w:rsidRPr="007767F4" w:rsidRDefault="001E0661" w:rsidP="00D12D18">
            <w:pPr>
              <w:widowControl w:val="0"/>
              <w:tabs>
                <w:tab w:val="left" w:pos="540"/>
              </w:tabs>
              <w:autoSpaceDE w:val="0"/>
              <w:autoSpaceDN w:val="0"/>
              <w:adjustRightInd w:val="0"/>
              <w:contextualSpacing/>
            </w:pPr>
          </w:p>
        </w:tc>
        <w:tc>
          <w:tcPr>
            <w:tcW w:w="1994" w:type="dxa"/>
            <w:vMerge/>
            <w:tcBorders>
              <w:left w:val="single" w:sz="4" w:space="0" w:color="auto"/>
            </w:tcBorders>
            <w:shd w:val="clear" w:color="auto" w:fill="auto"/>
          </w:tcPr>
          <w:p w14:paraId="60AD9F83" w14:textId="77777777" w:rsidR="001E0661" w:rsidRPr="007767F4" w:rsidRDefault="001E0661" w:rsidP="00D12D18">
            <w:pPr>
              <w:jc w:val="both"/>
            </w:pPr>
          </w:p>
        </w:tc>
        <w:tc>
          <w:tcPr>
            <w:tcW w:w="3006" w:type="dxa"/>
            <w:shd w:val="clear" w:color="auto" w:fill="auto"/>
          </w:tcPr>
          <w:p w14:paraId="7FCD3E20" w14:textId="77777777" w:rsidR="001E0661" w:rsidRPr="007767F4" w:rsidRDefault="001E0661" w:rsidP="00D12D18">
            <w:pPr>
              <w:shd w:val="clear" w:color="auto" w:fill="FFFFFF"/>
              <w:spacing w:after="0"/>
              <w:contextualSpacing/>
              <w:rPr>
                <w:color w:val="000000"/>
              </w:rPr>
            </w:pPr>
            <w:r w:rsidRPr="007767F4">
              <w:t xml:space="preserve">3. Грамотно и результативно пользуется российскими и зарубежными источниками научных </w:t>
            </w:r>
            <w:r w:rsidRPr="007767F4">
              <w:lastRenderedPageBreak/>
              <w:t>знаний и экономической информации, знает основные направления экономической политики государства.</w:t>
            </w:r>
          </w:p>
        </w:tc>
        <w:tc>
          <w:tcPr>
            <w:tcW w:w="3998" w:type="dxa"/>
            <w:shd w:val="clear" w:color="auto" w:fill="auto"/>
          </w:tcPr>
          <w:p w14:paraId="7EA8FAB1" w14:textId="77777777" w:rsidR="00C70EC1" w:rsidRDefault="001E0661" w:rsidP="00D12D18">
            <w:pPr>
              <w:widowControl w:val="0"/>
              <w:tabs>
                <w:tab w:val="left" w:pos="540"/>
              </w:tabs>
              <w:autoSpaceDE w:val="0"/>
              <w:autoSpaceDN w:val="0"/>
              <w:adjustRightInd w:val="0"/>
              <w:contextualSpacing/>
            </w:pPr>
            <w:r w:rsidRPr="007767F4">
              <w:rPr>
                <w:b/>
              </w:rPr>
              <w:lastRenderedPageBreak/>
              <w:t>знать</w:t>
            </w:r>
            <w:r w:rsidRPr="007767F4">
              <w:t xml:space="preserve"> – </w:t>
            </w:r>
            <w:r w:rsidR="00941D7A" w:rsidRPr="007767F4">
              <w:t>основные направления экономической политики государства</w:t>
            </w:r>
            <w:r w:rsidR="00A11D1A">
              <w:t xml:space="preserve"> </w:t>
            </w:r>
            <w:r w:rsidR="00C70EC1" w:rsidRPr="00A11D1A">
              <w:t xml:space="preserve">в области </w:t>
            </w:r>
            <w:r w:rsidR="00C70EC1">
              <w:t xml:space="preserve">финансов, финансовой и </w:t>
            </w:r>
            <w:r w:rsidR="00C70EC1" w:rsidRPr="00A11D1A">
              <w:t>бизнес</w:t>
            </w:r>
            <w:r w:rsidR="00C70EC1">
              <w:t xml:space="preserve">-аналитики, инвестирования и управления </w:t>
            </w:r>
            <w:r w:rsidR="00C70EC1">
              <w:lastRenderedPageBreak/>
              <w:t>проектами</w:t>
            </w:r>
          </w:p>
          <w:p w14:paraId="7FD55426" w14:textId="33A663E5" w:rsidR="00147C43" w:rsidRDefault="00147C43" w:rsidP="00D12D18">
            <w:pPr>
              <w:widowControl w:val="0"/>
              <w:tabs>
                <w:tab w:val="left" w:pos="540"/>
              </w:tabs>
              <w:autoSpaceDE w:val="0"/>
              <w:autoSpaceDN w:val="0"/>
              <w:adjustRightInd w:val="0"/>
              <w:contextualSpacing/>
            </w:pPr>
            <w:r>
              <w:t>инвестирования</w:t>
            </w:r>
          </w:p>
          <w:p w14:paraId="360A1FD4" w14:textId="77777777" w:rsidR="001E0661" w:rsidRPr="007767F4" w:rsidRDefault="001E0661" w:rsidP="00D12D18">
            <w:pPr>
              <w:widowControl w:val="0"/>
              <w:tabs>
                <w:tab w:val="left" w:pos="540"/>
              </w:tabs>
              <w:autoSpaceDE w:val="0"/>
              <w:autoSpaceDN w:val="0"/>
              <w:adjustRightInd w:val="0"/>
              <w:contextualSpacing/>
            </w:pPr>
            <w:r w:rsidRPr="007767F4">
              <w:rPr>
                <w:b/>
              </w:rPr>
              <w:t>уметь</w:t>
            </w:r>
            <w:r w:rsidRPr="007767F4">
              <w:t xml:space="preserve"> – </w:t>
            </w:r>
            <w:r w:rsidR="00941D7A" w:rsidRPr="007767F4">
              <w:t>использовать российские и зарубежные источники экономической информации</w:t>
            </w:r>
          </w:p>
        </w:tc>
      </w:tr>
      <w:tr w:rsidR="00CA75BE" w:rsidRPr="007767F4" w14:paraId="0BBC34B2" w14:textId="77777777" w:rsidTr="00716350">
        <w:trPr>
          <w:trHeight w:val="1783"/>
        </w:trPr>
        <w:tc>
          <w:tcPr>
            <w:tcW w:w="1091" w:type="dxa"/>
            <w:vMerge w:val="restart"/>
            <w:tcBorders>
              <w:top w:val="single" w:sz="4" w:space="0" w:color="auto"/>
            </w:tcBorders>
            <w:shd w:val="clear" w:color="auto" w:fill="auto"/>
          </w:tcPr>
          <w:p w14:paraId="42349FA1" w14:textId="36906D2B" w:rsidR="00CA75BE" w:rsidRPr="007767F4" w:rsidRDefault="00CA75BE" w:rsidP="00D12D18">
            <w:pPr>
              <w:widowControl w:val="0"/>
              <w:tabs>
                <w:tab w:val="left" w:pos="540"/>
              </w:tabs>
              <w:autoSpaceDE w:val="0"/>
              <w:autoSpaceDN w:val="0"/>
              <w:adjustRightInd w:val="0"/>
              <w:contextualSpacing/>
            </w:pPr>
            <w:r w:rsidRPr="008B2FB4">
              <w:lastRenderedPageBreak/>
              <w:t>ПКН-7</w:t>
            </w:r>
          </w:p>
        </w:tc>
        <w:tc>
          <w:tcPr>
            <w:tcW w:w="1994" w:type="dxa"/>
            <w:vMerge w:val="restart"/>
            <w:shd w:val="clear" w:color="auto" w:fill="auto"/>
          </w:tcPr>
          <w:p w14:paraId="77DCC5A4" w14:textId="7370CA55" w:rsidR="00CA75BE" w:rsidRPr="007767F4" w:rsidRDefault="00CA75BE" w:rsidP="00D12D18">
            <w:pPr>
              <w:pStyle w:val="ConsPlusNormal"/>
              <w:widowControl/>
              <w:spacing w:line="276" w:lineRule="auto"/>
              <w:ind w:firstLine="0"/>
              <w:rPr>
                <w:rFonts w:ascii="Times New Roman" w:hAnsi="Times New Roman" w:cs="Times New Roman"/>
                <w:sz w:val="24"/>
                <w:szCs w:val="24"/>
              </w:rPr>
            </w:pPr>
            <w:r w:rsidRPr="008B2FB4">
              <w:rPr>
                <w:rFonts w:ascii="Times New Roman" w:hAnsi="Times New Roman"/>
                <w:sz w:val="24"/>
                <w:szCs w:val="24"/>
              </w:rPr>
              <w:t>Способность применять знания для просветительской</w:t>
            </w:r>
            <w:r w:rsidRPr="008B2FB4">
              <w:rPr>
                <w:rFonts w:ascii="Times New Roman" w:hAnsi="Times New Roman" w:cs="Times New Roman"/>
                <w:sz w:val="24"/>
                <w:szCs w:val="24"/>
              </w:rPr>
              <w:t xml:space="preserve"> деятельности в области основ экономических знаний </w:t>
            </w:r>
          </w:p>
        </w:tc>
        <w:tc>
          <w:tcPr>
            <w:tcW w:w="3006" w:type="dxa"/>
            <w:shd w:val="clear" w:color="auto" w:fill="auto"/>
          </w:tcPr>
          <w:p w14:paraId="028592EA" w14:textId="43ED09A8" w:rsidR="00CA75BE" w:rsidRPr="00A5129E" w:rsidRDefault="00CA75BE" w:rsidP="00D12D18">
            <w:pPr>
              <w:shd w:val="clear" w:color="auto" w:fill="FFFFFF"/>
              <w:spacing w:after="0"/>
              <w:contextualSpacing/>
              <w:rPr>
                <w:color w:val="000000"/>
              </w:rPr>
            </w:pPr>
            <w:r w:rsidRPr="00A5129E">
              <w:rPr>
                <w:color w:val="000000"/>
              </w:rPr>
              <w:t xml:space="preserve">1. Понимает основные особенности российской экономики, ее институциональную структуру, направления экономической политики </w:t>
            </w:r>
          </w:p>
          <w:p w14:paraId="6B9722D4" w14:textId="70F80D3E" w:rsidR="00CA75BE" w:rsidRPr="00A5129E" w:rsidRDefault="00CA75BE" w:rsidP="00D12D18">
            <w:pPr>
              <w:shd w:val="clear" w:color="auto" w:fill="FFFFFF"/>
              <w:spacing w:after="0"/>
              <w:contextualSpacing/>
              <w:rPr>
                <w:color w:val="000000"/>
              </w:rPr>
            </w:pPr>
          </w:p>
        </w:tc>
        <w:tc>
          <w:tcPr>
            <w:tcW w:w="3998" w:type="dxa"/>
            <w:shd w:val="clear" w:color="auto" w:fill="auto"/>
          </w:tcPr>
          <w:p w14:paraId="0EC9164D" w14:textId="70DE8F43" w:rsidR="00CA75BE" w:rsidRDefault="00CA75BE" w:rsidP="00D12D18">
            <w:pPr>
              <w:widowControl w:val="0"/>
              <w:tabs>
                <w:tab w:val="left" w:pos="540"/>
              </w:tabs>
              <w:autoSpaceDE w:val="0"/>
              <w:autoSpaceDN w:val="0"/>
              <w:adjustRightInd w:val="0"/>
              <w:contextualSpacing/>
            </w:pPr>
            <w:r w:rsidRPr="007767F4">
              <w:rPr>
                <w:b/>
              </w:rPr>
              <w:t>знать</w:t>
            </w:r>
            <w:r w:rsidRPr="007767F4">
              <w:t xml:space="preserve"> – </w:t>
            </w:r>
            <w:r>
              <w:t>институциональную структуру российской экономики, особенности ее формирования и направления экономической политики на разных этапах развития</w:t>
            </w:r>
          </w:p>
          <w:p w14:paraId="202021C5" w14:textId="5416D40F" w:rsidR="00CA75BE" w:rsidRPr="007767F4" w:rsidRDefault="00CA75B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w:t>
            </w:r>
            <w:r>
              <w:t>применять полученные знания для выступлений и дискуссий, объяснений и аргументации</w:t>
            </w:r>
          </w:p>
        </w:tc>
      </w:tr>
      <w:tr w:rsidR="00CA75BE" w:rsidRPr="007767F4" w14:paraId="2DF44F74" w14:textId="77777777" w:rsidTr="00C56790">
        <w:trPr>
          <w:trHeight w:val="1783"/>
        </w:trPr>
        <w:tc>
          <w:tcPr>
            <w:tcW w:w="1091" w:type="dxa"/>
            <w:vMerge/>
            <w:shd w:val="clear" w:color="auto" w:fill="auto"/>
          </w:tcPr>
          <w:p w14:paraId="1559CF67" w14:textId="77777777" w:rsidR="00CA75BE" w:rsidRPr="008B2FB4" w:rsidRDefault="00CA75BE" w:rsidP="00D12D18">
            <w:pPr>
              <w:widowControl w:val="0"/>
              <w:tabs>
                <w:tab w:val="left" w:pos="540"/>
              </w:tabs>
              <w:autoSpaceDE w:val="0"/>
              <w:autoSpaceDN w:val="0"/>
              <w:adjustRightInd w:val="0"/>
              <w:contextualSpacing/>
            </w:pPr>
          </w:p>
        </w:tc>
        <w:tc>
          <w:tcPr>
            <w:tcW w:w="1994" w:type="dxa"/>
            <w:vMerge/>
            <w:shd w:val="clear" w:color="auto" w:fill="auto"/>
          </w:tcPr>
          <w:p w14:paraId="3176554C" w14:textId="77777777" w:rsidR="00CA75BE" w:rsidRPr="008B2FB4" w:rsidRDefault="00CA75BE" w:rsidP="00D12D18">
            <w:pPr>
              <w:pStyle w:val="ConsPlusNormal"/>
              <w:widowControl/>
              <w:spacing w:line="276" w:lineRule="auto"/>
              <w:ind w:firstLine="0"/>
              <w:rPr>
                <w:rFonts w:ascii="Times New Roman" w:hAnsi="Times New Roman"/>
                <w:sz w:val="24"/>
                <w:szCs w:val="24"/>
              </w:rPr>
            </w:pPr>
          </w:p>
        </w:tc>
        <w:tc>
          <w:tcPr>
            <w:tcW w:w="3006" w:type="dxa"/>
            <w:shd w:val="clear" w:color="auto" w:fill="auto"/>
          </w:tcPr>
          <w:p w14:paraId="23B304E6" w14:textId="00950BF3" w:rsidR="00CA75BE" w:rsidRPr="00A5129E" w:rsidRDefault="00CA75BE" w:rsidP="00D12D18">
            <w:pPr>
              <w:shd w:val="clear" w:color="auto" w:fill="FFFFFF"/>
              <w:spacing w:after="0"/>
              <w:contextualSpacing/>
              <w:rPr>
                <w:color w:val="000000"/>
              </w:rPr>
            </w:pPr>
            <w:r w:rsidRPr="00A5129E">
              <w:rPr>
                <w:color w:val="000000"/>
              </w:rPr>
              <w:t xml:space="preserve">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 </w:t>
            </w:r>
          </w:p>
        </w:tc>
        <w:tc>
          <w:tcPr>
            <w:tcW w:w="3998" w:type="dxa"/>
            <w:shd w:val="clear" w:color="auto" w:fill="auto"/>
          </w:tcPr>
          <w:p w14:paraId="4B0BFB46" w14:textId="71123A74" w:rsidR="00CA75BE" w:rsidRDefault="00CA75BE" w:rsidP="00D12D18">
            <w:pPr>
              <w:widowControl w:val="0"/>
              <w:tabs>
                <w:tab w:val="left" w:pos="540"/>
              </w:tabs>
              <w:autoSpaceDE w:val="0"/>
              <w:autoSpaceDN w:val="0"/>
              <w:adjustRightInd w:val="0"/>
              <w:contextualSpacing/>
            </w:pPr>
            <w:r w:rsidRPr="007767F4">
              <w:rPr>
                <w:b/>
              </w:rPr>
              <w:t>знать</w:t>
            </w:r>
            <w:r w:rsidRPr="007767F4">
              <w:t xml:space="preserve"> –</w:t>
            </w:r>
            <w:r>
              <w:t xml:space="preserve"> актуальную</w:t>
            </w:r>
            <w:r w:rsidRPr="007767F4">
              <w:t xml:space="preserve"> </w:t>
            </w:r>
            <w:r w:rsidRPr="00A5129E">
              <w:rPr>
                <w:color w:val="000000"/>
              </w:rPr>
              <w:t>информацию об основных экономических объектах, явлениях, процессах</w:t>
            </w:r>
          </w:p>
          <w:p w14:paraId="25CFBF8D" w14:textId="2D0012C6" w:rsidR="00CA75BE" w:rsidRPr="007767F4" w:rsidRDefault="00CA75B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w:t>
            </w:r>
            <w:r w:rsidRPr="00CA75BE">
              <w:t xml:space="preserve">четко, доступно и профессионально грамотно </w:t>
            </w:r>
            <w:r w:rsidR="00D12D18">
              <w:t xml:space="preserve">излагать информацию и </w:t>
            </w:r>
            <w:r w:rsidRPr="00CA75BE">
              <w:t>аргументиро</w:t>
            </w:r>
            <w:r w:rsidR="00D12D18">
              <w:t xml:space="preserve">вано доносить </w:t>
            </w:r>
            <w:r w:rsidRPr="00CA75BE">
              <w:t>собственные суждения и оценки в области экономики</w:t>
            </w:r>
          </w:p>
        </w:tc>
      </w:tr>
      <w:tr w:rsidR="00A5129E" w:rsidRPr="007767F4" w14:paraId="736608A2" w14:textId="77777777" w:rsidTr="00716350">
        <w:trPr>
          <w:trHeight w:val="1783"/>
        </w:trPr>
        <w:tc>
          <w:tcPr>
            <w:tcW w:w="1091" w:type="dxa"/>
            <w:vMerge w:val="restart"/>
            <w:tcBorders>
              <w:top w:val="single" w:sz="4" w:space="0" w:color="auto"/>
            </w:tcBorders>
            <w:shd w:val="clear" w:color="auto" w:fill="auto"/>
          </w:tcPr>
          <w:p w14:paraId="21CEDEAE" w14:textId="77777777" w:rsidR="00A5129E" w:rsidRPr="007767F4" w:rsidRDefault="00A5129E" w:rsidP="00D12D18">
            <w:pPr>
              <w:widowControl w:val="0"/>
              <w:tabs>
                <w:tab w:val="left" w:pos="540"/>
              </w:tabs>
              <w:autoSpaceDE w:val="0"/>
              <w:autoSpaceDN w:val="0"/>
              <w:adjustRightInd w:val="0"/>
              <w:contextualSpacing/>
            </w:pPr>
            <w:r w:rsidRPr="007767F4">
              <w:t>УК-10</w:t>
            </w:r>
          </w:p>
        </w:tc>
        <w:tc>
          <w:tcPr>
            <w:tcW w:w="1994" w:type="dxa"/>
            <w:vMerge w:val="restart"/>
            <w:shd w:val="clear" w:color="auto" w:fill="auto"/>
          </w:tcPr>
          <w:p w14:paraId="18418784"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3006" w:type="dxa"/>
            <w:shd w:val="clear" w:color="auto" w:fill="auto"/>
          </w:tcPr>
          <w:p w14:paraId="24F87F50" w14:textId="77777777" w:rsidR="00A5129E" w:rsidRPr="007767F4" w:rsidRDefault="00A5129E" w:rsidP="00D12D18">
            <w:pPr>
              <w:spacing w:after="0"/>
            </w:pPr>
            <w:r w:rsidRPr="007767F4">
              <w:t>1. Четко описывает состав и структуру требуемых данных и информации, грамотно реализует процессы их сбора, обработки и интерпретации</w:t>
            </w:r>
          </w:p>
        </w:tc>
        <w:tc>
          <w:tcPr>
            <w:tcW w:w="3998" w:type="dxa"/>
            <w:shd w:val="clear" w:color="auto" w:fill="auto"/>
          </w:tcPr>
          <w:p w14:paraId="6C38E7EB" w14:textId="3F27BA5E" w:rsidR="00A5129E"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как </w:t>
            </w:r>
            <w:r>
              <w:t xml:space="preserve">и где </w:t>
            </w:r>
            <w:r w:rsidRPr="007767F4">
              <w:t>осуществлять поиск научной информации</w:t>
            </w:r>
            <w:r>
              <w:t xml:space="preserve"> </w:t>
            </w:r>
            <w:r w:rsidRPr="00A11D1A">
              <w:t xml:space="preserve">в области </w:t>
            </w:r>
            <w:r w:rsidR="009740A0">
              <w:t xml:space="preserve">финансов, финансовой и бизнес-аналитики, </w:t>
            </w:r>
            <w:r w:rsidR="009740A0" w:rsidRPr="006D7D1A">
              <w:t>инвестировани</w:t>
            </w:r>
            <w:r w:rsidR="009740A0">
              <w:t>я и управления проектами</w:t>
            </w:r>
          </w:p>
          <w:p w14:paraId="5E2603A0" w14:textId="22188E2E" w:rsidR="00A5129E" w:rsidRPr="007767F4" w:rsidRDefault="00A5129E" w:rsidP="00D12D18">
            <w:pPr>
              <w:widowControl w:val="0"/>
              <w:tabs>
                <w:tab w:val="left" w:pos="540"/>
              </w:tabs>
              <w:autoSpaceDE w:val="0"/>
              <w:autoSpaceDN w:val="0"/>
              <w:adjustRightInd w:val="0"/>
              <w:spacing w:after="0"/>
              <w:contextualSpacing/>
            </w:pPr>
            <w:r w:rsidRPr="007767F4">
              <w:rPr>
                <w:b/>
              </w:rPr>
              <w:t>уметь</w:t>
            </w:r>
            <w:r w:rsidRPr="007767F4">
              <w:t xml:space="preserve"> – </w:t>
            </w:r>
            <w:r>
              <w:t xml:space="preserve">собрать, обработать и интерпретировать </w:t>
            </w:r>
            <w:r w:rsidRPr="007767F4">
              <w:t xml:space="preserve">научную информацию </w:t>
            </w:r>
            <w:r>
              <w:t xml:space="preserve">по заданной проблематике </w:t>
            </w:r>
            <w:r w:rsidRPr="00A11D1A">
              <w:t xml:space="preserve">в области </w:t>
            </w:r>
            <w:r w:rsidR="009740A0">
              <w:t xml:space="preserve">финансов, финансовой и бизнес-аналитики, </w:t>
            </w:r>
            <w:r w:rsidR="009740A0" w:rsidRPr="006D7D1A">
              <w:t>инвестировани</w:t>
            </w:r>
            <w:r w:rsidR="009740A0">
              <w:t>я и управления проектами</w:t>
            </w:r>
          </w:p>
        </w:tc>
      </w:tr>
      <w:tr w:rsidR="00A5129E" w:rsidRPr="007767F4" w14:paraId="7C5AB01A" w14:textId="77777777" w:rsidTr="00716350">
        <w:trPr>
          <w:trHeight w:val="227"/>
        </w:trPr>
        <w:tc>
          <w:tcPr>
            <w:tcW w:w="1091" w:type="dxa"/>
            <w:vMerge/>
            <w:shd w:val="clear" w:color="auto" w:fill="auto"/>
          </w:tcPr>
          <w:p w14:paraId="2C662431"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658730A8"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0E629A77" w14:textId="77777777" w:rsidR="00A5129E" w:rsidRPr="007767F4" w:rsidRDefault="00A5129E" w:rsidP="00D12D18">
            <w:pPr>
              <w:spacing w:after="0"/>
            </w:pPr>
            <w:r w:rsidRPr="007767F4">
              <w:t>2. Обосновывает сущность происходящего, выявляет закономерности, понимает природу вариабельности</w:t>
            </w:r>
          </w:p>
          <w:p w14:paraId="77CC7D40" w14:textId="77777777" w:rsidR="00A5129E" w:rsidRPr="007767F4" w:rsidRDefault="00A5129E" w:rsidP="00D12D18">
            <w:pPr>
              <w:spacing w:after="0"/>
            </w:pPr>
          </w:p>
        </w:tc>
        <w:tc>
          <w:tcPr>
            <w:tcW w:w="3998" w:type="dxa"/>
            <w:shd w:val="clear" w:color="auto" w:fill="auto"/>
          </w:tcPr>
          <w:p w14:paraId="7AEDFF07" w14:textId="2B022C3E" w:rsidR="00A5129E" w:rsidRPr="007767F4"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логику научного исследования</w:t>
            </w:r>
          </w:p>
          <w:p w14:paraId="175D9646" w14:textId="0D680CA9" w:rsidR="00A5129E" w:rsidRPr="007767F4" w:rsidRDefault="00A5129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выявлять закономерности социальн</w:t>
            </w:r>
            <w:r>
              <w:t>о-экономических</w:t>
            </w:r>
            <w:r w:rsidRPr="007767F4">
              <w:t xml:space="preserve"> процессов и делать выводы</w:t>
            </w:r>
          </w:p>
        </w:tc>
      </w:tr>
      <w:tr w:rsidR="00A5129E" w:rsidRPr="007767F4" w14:paraId="7BE04E1C" w14:textId="77777777" w:rsidTr="00716350">
        <w:trPr>
          <w:trHeight w:val="227"/>
        </w:trPr>
        <w:tc>
          <w:tcPr>
            <w:tcW w:w="1091" w:type="dxa"/>
            <w:vMerge/>
            <w:shd w:val="clear" w:color="auto" w:fill="auto"/>
          </w:tcPr>
          <w:p w14:paraId="3E22C9E2"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57A7C76E"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5A9AA91E" w14:textId="77777777" w:rsidR="00A5129E" w:rsidRPr="007767F4" w:rsidRDefault="00A5129E" w:rsidP="00D12D18">
            <w:pPr>
              <w:spacing w:after="0"/>
            </w:pPr>
            <w:r w:rsidRPr="007767F4">
              <w:t xml:space="preserve">3. Формулирует признак классификации, выделяет соответствующие ему </w:t>
            </w:r>
            <w:r w:rsidRPr="007767F4">
              <w:lastRenderedPageBreak/>
              <w:t>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98" w:type="dxa"/>
            <w:shd w:val="clear" w:color="auto" w:fill="auto"/>
          </w:tcPr>
          <w:p w14:paraId="448707E6" w14:textId="77777777" w:rsidR="00063836" w:rsidRDefault="00A5129E" w:rsidP="00D12D18">
            <w:pPr>
              <w:widowControl w:val="0"/>
              <w:tabs>
                <w:tab w:val="left" w:pos="540"/>
              </w:tabs>
              <w:autoSpaceDE w:val="0"/>
              <w:autoSpaceDN w:val="0"/>
              <w:adjustRightInd w:val="0"/>
              <w:spacing w:after="0"/>
              <w:contextualSpacing/>
              <w:rPr>
                <w:b/>
              </w:rPr>
            </w:pPr>
            <w:r w:rsidRPr="007767F4">
              <w:rPr>
                <w:b/>
              </w:rPr>
              <w:lastRenderedPageBreak/>
              <w:t>знать</w:t>
            </w:r>
            <w:r w:rsidRPr="007767F4">
              <w:t xml:space="preserve"> – признаки классификации объектов</w:t>
            </w:r>
            <w:r>
              <w:t xml:space="preserve">, в том числе </w:t>
            </w:r>
            <w:r w:rsidRPr="00A11D1A">
              <w:t xml:space="preserve">в области </w:t>
            </w:r>
            <w:r w:rsidR="00063836">
              <w:t>финансов, финансовой и бизнес-</w:t>
            </w:r>
            <w:r w:rsidR="00063836">
              <w:lastRenderedPageBreak/>
              <w:t xml:space="preserve">аналитики, </w:t>
            </w:r>
            <w:r w:rsidR="00063836" w:rsidRPr="006D7D1A">
              <w:t>инвестировани</w:t>
            </w:r>
            <w:r w:rsidR="00063836">
              <w:t>я и управления проектами</w:t>
            </w:r>
            <w:r w:rsidR="00063836" w:rsidRPr="007767F4">
              <w:rPr>
                <w:b/>
              </w:rPr>
              <w:t xml:space="preserve"> </w:t>
            </w:r>
          </w:p>
          <w:p w14:paraId="6C6F10B1" w14:textId="7FAC18F1" w:rsidR="00A5129E" w:rsidRPr="008E3044" w:rsidRDefault="00A5129E" w:rsidP="00D12D18">
            <w:pPr>
              <w:widowControl w:val="0"/>
              <w:tabs>
                <w:tab w:val="left" w:pos="540"/>
              </w:tabs>
              <w:autoSpaceDE w:val="0"/>
              <w:autoSpaceDN w:val="0"/>
              <w:adjustRightInd w:val="0"/>
              <w:spacing w:after="0"/>
              <w:contextualSpacing/>
            </w:pPr>
            <w:r w:rsidRPr="007767F4">
              <w:rPr>
                <w:b/>
              </w:rPr>
              <w:t>уметь</w:t>
            </w:r>
            <w:r w:rsidRPr="007767F4">
              <w:t xml:space="preserve"> – идентифицировать общие свойства объектов</w:t>
            </w:r>
            <w:r>
              <w:t xml:space="preserve">, относящихся, в том числе, к области </w:t>
            </w:r>
            <w:r w:rsidR="00063836">
              <w:t xml:space="preserve">финансов, финансовой и бизнес-аналитики, </w:t>
            </w:r>
            <w:r w:rsidR="00063836" w:rsidRPr="006D7D1A">
              <w:t>инвестировани</w:t>
            </w:r>
            <w:r w:rsidR="00063836">
              <w:t>я и управления проектами</w:t>
            </w:r>
          </w:p>
        </w:tc>
      </w:tr>
      <w:tr w:rsidR="00A5129E" w:rsidRPr="007767F4" w14:paraId="3DFC53D2" w14:textId="77777777" w:rsidTr="00716350">
        <w:trPr>
          <w:trHeight w:val="227"/>
        </w:trPr>
        <w:tc>
          <w:tcPr>
            <w:tcW w:w="1091" w:type="dxa"/>
            <w:vMerge/>
            <w:shd w:val="clear" w:color="auto" w:fill="auto"/>
          </w:tcPr>
          <w:p w14:paraId="67217318"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0949415B"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5A5CE72B" w14:textId="77777777" w:rsidR="00A5129E" w:rsidRPr="007767F4" w:rsidRDefault="00A5129E" w:rsidP="00D12D18">
            <w:pPr>
              <w:spacing w:after="0"/>
            </w:pPr>
            <w:r w:rsidRPr="007767F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98" w:type="dxa"/>
            <w:shd w:val="clear" w:color="auto" w:fill="auto"/>
          </w:tcPr>
          <w:p w14:paraId="391D55C8" w14:textId="77777777" w:rsidR="00A5129E" w:rsidRPr="007767F4"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логику научного исследования</w:t>
            </w:r>
            <w:r>
              <w:t xml:space="preserve"> и правила аргументации</w:t>
            </w:r>
          </w:p>
          <w:p w14:paraId="3570A87B" w14:textId="7B653094" w:rsidR="00A5129E" w:rsidRPr="007767F4" w:rsidRDefault="00A5129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аргументировано делать собственные выводы на основе результатов исследования</w:t>
            </w:r>
            <w:r>
              <w:t xml:space="preserve"> </w:t>
            </w:r>
            <w:r w:rsidRPr="00A11D1A">
              <w:t xml:space="preserve">в области </w:t>
            </w:r>
            <w:r w:rsidR="00063836">
              <w:t xml:space="preserve">финансов, финансовой и бизнес-аналитики, </w:t>
            </w:r>
            <w:r w:rsidR="00063836" w:rsidRPr="006D7D1A">
              <w:t>инвестировани</w:t>
            </w:r>
            <w:r w:rsidR="00063836">
              <w:t>я и управления проектами</w:t>
            </w:r>
          </w:p>
        </w:tc>
      </w:tr>
      <w:tr w:rsidR="00A5129E" w:rsidRPr="007767F4" w14:paraId="0012CC22" w14:textId="77777777" w:rsidTr="00716350">
        <w:trPr>
          <w:trHeight w:val="227"/>
        </w:trPr>
        <w:tc>
          <w:tcPr>
            <w:tcW w:w="1091" w:type="dxa"/>
            <w:vMerge/>
            <w:shd w:val="clear" w:color="auto" w:fill="auto"/>
          </w:tcPr>
          <w:p w14:paraId="142870AA"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6E76E745"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62934723" w14:textId="77777777" w:rsidR="00A5129E" w:rsidRPr="007767F4" w:rsidRDefault="00A5129E" w:rsidP="00D12D18">
            <w:pPr>
              <w:spacing w:after="0"/>
            </w:pPr>
            <w:r w:rsidRPr="007767F4">
              <w:t>5. Аргументировано и логично представляет свою точку зрения посредством и на основе системного описания.</w:t>
            </w:r>
          </w:p>
        </w:tc>
        <w:tc>
          <w:tcPr>
            <w:tcW w:w="3998" w:type="dxa"/>
            <w:shd w:val="clear" w:color="auto" w:fill="auto"/>
          </w:tcPr>
          <w:p w14:paraId="471CFA55" w14:textId="133FCAD0" w:rsidR="00A5129E"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принципы и приемы системного описания научной проблемы</w:t>
            </w:r>
            <w:r>
              <w:t xml:space="preserve"> </w:t>
            </w:r>
            <w:r w:rsidRPr="00A11D1A">
              <w:t xml:space="preserve">в области </w:t>
            </w:r>
            <w:r w:rsidR="00063836">
              <w:t xml:space="preserve">финансов, финансовой и бизнес-аналитики, </w:t>
            </w:r>
            <w:r w:rsidR="00063836" w:rsidRPr="006D7D1A">
              <w:t>инвестировани</w:t>
            </w:r>
            <w:r w:rsidR="00063836">
              <w:t>я и управления проектами</w:t>
            </w:r>
          </w:p>
          <w:p w14:paraId="3DBC68F1" w14:textId="11543A73" w:rsidR="00A5129E" w:rsidRPr="007767F4" w:rsidRDefault="00A5129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аргументировано изложить свою точку зрения</w:t>
            </w:r>
          </w:p>
        </w:tc>
      </w:tr>
      <w:tr w:rsidR="00A5129E" w:rsidRPr="007767F4" w14:paraId="6FEC860F" w14:textId="77777777" w:rsidTr="00716350">
        <w:trPr>
          <w:trHeight w:val="70"/>
        </w:trPr>
        <w:tc>
          <w:tcPr>
            <w:tcW w:w="1091" w:type="dxa"/>
            <w:vMerge w:val="restart"/>
            <w:shd w:val="clear" w:color="auto" w:fill="auto"/>
          </w:tcPr>
          <w:p w14:paraId="6C2DDB03" w14:textId="77777777" w:rsidR="00A5129E" w:rsidRPr="007767F4" w:rsidRDefault="00A5129E" w:rsidP="00D12D18">
            <w:pPr>
              <w:widowControl w:val="0"/>
              <w:tabs>
                <w:tab w:val="left" w:pos="540"/>
              </w:tabs>
              <w:autoSpaceDE w:val="0"/>
              <w:autoSpaceDN w:val="0"/>
              <w:adjustRightInd w:val="0"/>
              <w:contextualSpacing/>
            </w:pPr>
            <w:r w:rsidRPr="007767F4">
              <w:t>УК-11</w:t>
            </w:r>
          </w:p>
        </w:tc>
        <w:tc>
          <w:tcPr>
            <w:tcW w:w="1994" w:type="dxa"/>
            <w:vMerge w:val="restart"/>
            <w:shd w:val="clear" w:color="auto" w:fill="auto"/>
          </w:tcPr>
          <w:p w14:paraId="3637F7CE"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1C2A68BD"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2200D867" w14:textId="77777777" w:rsidR="00A5129E" w:rsidRPr="007767F4" w:rsidRDefault="00A5129E" w:rsidP="00D12D18">
            <w:pPr>
              <w:spacing w:after="0"/>
            </w:pPr>
            <w:r w:rsidRPr="007767F4">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tc>
        <w:tc>
          <w:tcPr>
            <w:tcW w:w="3998" w:type="dxa"/>
            <w:shd w:val="clear" w:color="auto" w:fill="auto"/>
          </w:tcPr>
          <w:p w14:paraId="157AB4AC" w14:textId="70A4BEF3" w:rsidR="00A5129E"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как сформулировать проблему</w:t>
            </w:r>
            <w:r>
              <w:t xml:space="preserve"> </w:t>
            </w:r>
            <w:r w:rsidRPr="00A11D1A">
              <w:t xml:space="preserve">в области </w:t>
            </w:r>
            <w:r w:rsidR="00063836">
              <w:t xml:space="preserve">финансов, финансовой и бизнес-аналитики, </w:t>
            </w:r>
            <w:r w:rsidR="00063836" w:rsidRPr="006D7D1A">
              <w:t>инвестировани</w:t>
            </w:r>
            <w:r w:rsidR="00063836">
              <w:t>я и управления проектами</w:t>
            </w:r>
          </w:p>
          <w:p w14:paraId="1F71E861" w14:textId="7B3E6563" w:rsidR="00A5129E" w:rsidRPr="007767F4" w:rsidRDefault="00A5129E" w:rsidP="00D12D18">
            <w:pPr>
              <w:widowControl w:val="0"/>
              <w:tabs>
                <w:tab w:val="left" w:pos="540"/>
              </w:tabs>
              <w:autoSpaceDE w:val="0"/>
              <w:autoSpaceDN w:val="0"/>
              <w:adjustRightInd w:val="0"/>
              <w:spacing w:after="0"/>
              <w:contextualSpacing/>
            </w:pPr>
            <w:r w:rsidRPr="007767F4">
              <w:rPr>
                <w:b/>
              </w:rPr>
              <w:t>уметь</w:t>
            </w:r>
            <w:r w:rsidRPr="007767F4">
              <w:t xml:space="preserve"> – системно описать проблемную ситуацию</w:t>
            </w:r>
            <w:r>
              <w:t xml:space="preserve"> по заданной теме исследования</w:t>
            </w:r>
          </w:p>
        </w:tc>
      </w:tr>
      <w:tr w:rsidR="00A5129E" w:rsidRPr="007767F4" w14:paraId="68381C13" w14:textId="77777777" w:rsidTr="00716350">
        <w:trPr>
          <w:trHeight w:val="227"/>
        </w:trPr>
        <w:tc>
          <w:tcPr>
            <w:tcW w:w="1091" w:type="dxa"/>
            <w:vMerge/>
            <w:shd w:val="clear" w:color="auto" w:fill="auto"/>
          </w:tcPr>
          <w:p w14:paraId="5FDFEFD3"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2D004D97"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7FAD6ED2" w14:textId="77777777" w:rsidR="00A5129E" w:rsidRPr="007767F4" w:rsidRDefault="00A5129E" w:rsidP="00D12D18">
            <w:pPr>
              <w:spacing w:after="0"/>
            </w:pPr>
            <w:r w:rsidRPr="007767F4">
              <w:t>2. Обосновывает системную формулировку цели и постановку задачи управления.</w:t>
            </w:r>
          </w:p>
          <w:p w14:paraId="3B816DBE" w14:textId="77777777" w:rsidR="00A5129E" w:rsidRPr="007767F4" w:rsidRDefault="00A5129E" w:rsidP="00D12D18">
            <w:pPr>
              <w:spacing w:after="0"/>
            </w:pPr>
          </w:p>
        </w:tc>
        <w:tc>
          <w:tcPr>
            <w:tcW w:w="3998" w:type="dxa"/>
            <w:shd w:val="clear" w:color="auto" w:fill="auto"/>
          </w:tcPr>
          <w:p w14:paraId="6F5BEAD0" w14:textId="23C48393" w:rsidR="00A5129E" w:rsidRPr="007767F4"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принципы формулировки цели и задач исследования</w:t>
            </w:r>
          </w:p>
          <w:p w14:paraId="652C1BEC" w14:textId="4F05D799" w:rsidR="00A5129E" w:rsidRPr="007767F4" w:rsidRDefault="00A5129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обосновывать цель и задачи управления</w:t>
            </w:r>
            <w:r>
              <w:t xml:space="preserve"> </w:t>
            </w:r>
            <w:r w:rsidRPr="00A11D1A">
              <w:t xml:space="preserve">в области </w:t>
            </w:r>
            <w:r w:rsidR="00063836">
              <w:t xml:space="preserve">финансов, финансовой и бизнес-аналитики, </w:t>
            </w:r>
            <w:r w:rsidR="00063836" w:rsidRPr="006D7D1A">
              <w:t>инвестировани</w:t>
            </w:r>
            <w:r w:rsidR="00063836">
              <w:t>я и управления проектами</w:t>
            </w:r>
          </w:p>
        </w:tc>
      </w:tr>
      <w:tr w:rsidR="00A5129E" w:rsidRPr="007767F4" w14:paraId="578BF2D2" w14:textId="77777777" w:rsidTr="00716350">
        <w:trPr>
          <w:trHeight w:val="1511"/>
        </w:trPr>
        <w:tc>
          <w:tcPr>
            <w:tcW w:w="1091" w:type="dxa"/>
            <w:vMerge/>
            <w:shd w:val="clear" w:color="auto" w:fill="auto"/>
          </w:tcPr>
          <w:p w14:paraId="4B9A01F5"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6E49F3E9"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261F1EAB" w14:textId="77777777" w:rsidR="00A5129E" w:rsidRPr="007767F4" w:rsidRDefault="00A5129E" w:rsidP="00D12D18">
            <w:pPr>
              <w:spacing w:after="0"/>
            </w:pPr>
            <w:r w:rsidRPr="007767F4">
              <w:t xml:space="preserve">3. Взвешенно и системно подходит к анализу ситуации, формулировке критериев и условий выбора </w:t>
            </w:r>
          </w:p>
        </w:tc>
        <w:tc>
          <w:tcPr>
            <w:tcW w:w="3998" w:type="dxa"/>
            <w:shd w:val="clear" w:color="auto" w:fill="auto"/>
          </w:tcPr>
          <w:p w14:paraId="12E844B0" w14:textId="1A0B119D" w:rsidR="00A5129E" w:rsidRPr="007767F4"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методы анализа ситуации</w:t>
            </w:r>
          </w:p>
          <w:p w14:paraId="739FE11C" w14:textId="0B3EF7AD" w:rsidR="00A5129E" w:rsidRPr="007767F4" w:rsidRDefault="00A5129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сформировать критерии и обосновать выбранное решение</w:t>
            </w:r>
            <w:r>
              <w:t xml:space="preserve"> </w:t>
            </w:r>
            <w:r w:rsidRPr="00A11D1A">
              <w:t xml:space="preserve">в области </w:t>
            </w:r>
            <w:r w:rsidR="00063836">
              <w:t xml:space="preserve">финансов, финансовой и бизнес-аналитики, </w:t>
            </w:r>
            <w:r w:rsidR="00063836" w:rsidRPr="006D7D1A">
              <w:t>инвестировани</w:t>
            </w:r>
            <w:r w:rsidR="00063836">
              <w:t>я и управления проектами</w:t>
            </w:r>
          </w:p>
        </w:tc>
      </w:tr>
      <w:tr w:rsidR="00A5129E" w:rsidRPr="007767F4" w14:paraId="3F2F42E6" w14:textId="77777777" w:rsidTr="00716350">
        <w:trPr>
          <w:trHeight w:val="227"/>
        </w:trPr>
        <w:tc>
          <w:tcPr>
            <w:tcW w:w="1091" w:type="dxa"/>
            <w:vMerge/>
            <w:shd w:val="clear" w:color="auto" w:fill="auto"/>
          </w:tcPr>
          <w:p w14:paraId="2EEF41AD"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2BB74617"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3108BBB2" w14:textId="77777777" w:rsidR="00A5129E" w:rsidRPr="007767F4" w:rsidRDefault="00A5129E" w:rsidP="00D12D18">
            <w:pPr>
              <w:spacing w:after="0"/>
            </w:pPr>
            <w:r w:rsidRPr="007767F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998" w:type="dxa"/>
            <w:shd w:val="clear" w:color="auto" w:fill="auto"/>
          </w:tcPr>
          <w:p w14:paraId="37155F40" w14:textId="2B47A519" w:rsidR="00A5129E" w:rsidRPr="007767F4"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как выбрать оптимальное решение из альтернативных вариантов</w:t>
            </w:r>
          </w:p>
          <w:p w14:paraId="2DFC32A2" w14:textId="76956BA6" w:rsidR="00A5129E" w:rsidRPr="007767F4" w:rsidRDefault="00A5129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оценить критически последствия принимаемых решений</w:t>
            </w:r>
            <w:r>
              <w:t xml:space="preserve"> </w:t>
            </w:r>
            <w:r w:rsidRPr="00A11D1A">
              <w:t xml:space="preserve">в области </w:t>
            </w:r>
            <w:r w:rsidR="00063836">
              <w:t xml:space="preserve">финансов, финансовой и бизнес-аналитики, </w:t>
            </w:r>
            <w:r w:rsidR="00063836" w:rsidRPr="006D7D1A">
              <w:t>инвестировани</w:t>
            </w:r>
            <w:r w:rsidR="00063836">
              <w:t>я и управления проектами</w:t>
            </w:r>
          </w:p>
        </w:tc>
      </w:tr>
      <w:tr w:rsidR="00A5129E" w:rsidRPr="007767F4" w14:paraId="1DA81378" w14:textId="77777777" w:rsidTr="00716350">
        <w:trPr>
          <w:trHeight w:val="227"/>
        </w:trPr>
        <w:tc>
          <w:tcPr>
            <w:tcW w:w="1091" w:type="dxa"/>
            <w:vMerge/>
            <w:shd w:val="clear" w:color="auto" w:fill="auto"/>
          </w:tcPr>
          <w:p w14:paraId="1326476D"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3E8EDA38"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095663F9" w14:textId="77777777" w:rsidR="00A5129E" w:rsidRPr="007767F4" w:rsidRDefault="00A5129E" w:rsidP="00D12D18">
            <w:pPr>
              <w:spacing w:after="0"/>
            </w:pPr>
            <w:r w:rsidRPr="007767F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98" w:type="dxa"/>
            <w:shd w:val="clear" w:color="auto" w:fill="auto"/>
          </w:tcPr>
          <w:p w14:paraId="524601D3" w14:textId="5D4FA8A7" w:rsidR="00A5129E" w:rsidRPr="007767F4"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приемы индукции и дедукции</w:t>
            </w:r>
            <w:r>
              <w:t>,</w:t>
            </w:r>
            <w:r w:rsidRPr="007767F4">
              <w:t xml:space="preserve"> анализа и синтеза, декомпозиции и агрегирования</w:t>
            </w:r>
          </w:p>
          <w:p w14:paraId="62C0E899" w14:textId="5520CF13" w:rsidR="00A5129E" w:rsidRPr="007767F4" w:rsidRDefault="00A5129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решать практические задачи управления и готовить аналитические отчеты</w:t>
            </w:r>
            <w:r>
              <w:t xml:space="preserve"> </w:t>
            </w:r>
            <w:r w:rsidRPr="00A11D1A">
              <w:t xml:space="preserve">в области </w:t>
            </w:r>
            <w:r w:rsidR="00063836">
              <w:t xml:space="preserve">финансов, финансовой и бизнес-аналитики, </w:t>
            </w:r>
            <w:r w:rsidR="00063836" w:rsidRPr="006D7D1A">
              <w:t>инвестировани</w:t>
            </w:r>
            <w:r w:rsidR="00063836">
              <w:t>я и управления проектами</w:t>
            </w:r>
          </w:p>
        </w:tc>
      </w:tr>
      <w:tr w:rsidR="00A5129E" w:rsidRPr="007767F4" w14:paraId="2740D223" w14:textId="77777777" w:rsidTr="00716350">
        <w:trPr>
          <w:trHeight w:val="227"/>
        </w:trPr>
        <w:tc>
          <w:tcPr>
            <w:tcW w:w="1091" w:type="dxa"/>
            <w:vMerge/>
            <w:shd w:val="clear" w:color="auto" w:fill="auto"/>
          </w:tcPr>
          <w:p w14:paraId="53FFACEC" w14:textId="77777777" w:rsidR="00A5129E" w:rsidRPr="007767F4" w:rsidRDefault="00A5129E" w:rsidP="00D12D18">
            <w:pPr>
              <w:widowControl w:val="0"/>
              <w:tabs>
                <w:tab w:val="left" w:pos="540"/>
              </w:tabs>
              <w:autoSpaceDE w:val="0"/>
              <w:autoSpaceDN w:val="0"/>
              <w:adjustRightInd w:val="0"/>
              <w:contextualSpacing/>
            </w:pPr>
          </w:p>
        </w:tc>
        <w:tc>
          <w:tcPr>
            <w:tcW w:w="1994" w:type="dxa"/>
            <w:vMerge/>
            <w:shd w:val="clear" w:color="auto" w:fill="auto"/>
          </w:tcPr>
          <w:p w14:paraId="1299BAC5" w14:textId="77777777" w:rsidR="00A5129E" w:rsidRPr="007767F4" w:rsidRDefault="00A5129E" w:rsidP="00D12D18">
            <w:pPr>
              <w:pStyle w:val="ConsPlusNormal"/>
              <w:widowControl/>
              <w:spacing w:line="276" w:lineRule="auto"/>
              <w:ind w:firstLine="0"/>
              <w:rPr>
                <w:rFonts w:ascii="Times New Roman" w:hAnsi="Times New Roman" w:cs="Times New Roman"/>
                <w:sz w:val="24"/>
                <w:szCs w:val="24"/>
              </w:rPr>
            </w:pPr>
          </w:p>
        </w:tc>
        <w:tc>
          <w:tcPr>
            <w:tcW w:w="3006" w:type="dxa"/>
            <w:shd w:val="clear" w:color="auto" w:fill="auto"/>
          </w:tcPr>
          <w:p w14:paraId="2E9ED3A9" w14:textId="77777777" w:rsidR="00A5129E" w:rsidRPr="007767F4" w:rsidRDefault="00A5129E" w:rsidP="00D12D18">
            <w:pPr>
              <w:spacing w:after="0"/>
            </w:pPr>
            <w:r w:rsidRPr="007767F4">
              <w:t>6. Логично, последовательно и убедительно излагает в отчете цели, задачи, теорию и методологию исследования, результаты и выводы.</w:t>
            </w:r>
          </w:p>
        </w:tc>
        <w:tc>
          <w:tcPr>
            <w:tcW w:w="3998" w:type="dxa"/>
            <w:shd w:val="clear" w:color="auto" w:fill="auto"/>
          </w:tcPr>
          <w:p w14:paraId="1E2AC7CC" w14:textId="66B4FEB1" w:rsidR="00A5129E" w:rsidRPr="007767F4" w:rsidRDefault="00A5129E" w:rsidP="00D12D18">
            <w:pPr>
              <w:widowControl w:val="0"/>
              <w:tabs>
                <w:tab w:val="left" w:pos="540"/>
              </w:tabs>
              <w:autoSpaceDE w:val="0"/>
              <w:autoSpaceDN w:val="0"/>
              <w:adjustRightInd w:val="0"/>
              <w:spacing w:after="0"/>
              <w:contextualSpacing/>
            </w:pPr>
            <w:r w:rsidRPr="007767F4">
              <w:rPr>
                <w:b/>
              </w:rPr>
              <w:t>знать</w:t>
            </w:r>
            <w:r w:rsidRPr="007767F4">
              <w:t xml:space="preserve"> – логику и последовательность проведения научного исследования</w:t>
            </w:r>
          </w:p>
          <w:p w14:paraId="6A3FA8EF" w14:textId="489BB0A1" w:rsidR="00A5129E" w:rsidRPr="007767F4" w:rsidRDefault="00A5129E" w:rsidP="00D12D18">
            <w:pPr>
              <w:widowControl w:val="0"/>
              <w:tabs>
                <w:tab w:val="left" w:pos="540"/>
              </w:tabs>
              <w:autoSpaceDE w:val="0"/>
              <w:autoSpaceDN w:val="0"/>
              <w:adjustRightInd w:val="0"/>
              <w:spacing w:after="0"/>
              <w:contextualSpacing/>
              <w:rPr>
                <w:b/>
              </w:rPr>
            </w:pPr>
            <w:r w:rsidRPr="007767F4">
              <w:rPr>
                <w:b/>
              </w:rPr>
              <w:t>уметь</w:t>
            </w:r>
            <w:r w:rsidRPr="007767F4">
              <w:t xml:space="preserve"> – аргументирова</w:t>
            </w:r>
            <w:r>
              <w:t>н</w:t>
            </w:r>
            <w:r w:rsidRPr="007767F4">
              <w:t>о изложить цель, задачи, теори</w:t>
            </w:r>
            <w:r>
              <w:t>ю</w:t>
            </w:r>
            <w:r w:rsidRPr="007767F4">
              <w:t>, методы исследования и сделать на этой основе свои выводы</w:t>
            </w:r>
          </w:p>
        </w:tc>
      </w:tr>
    </w:tbl>
    <w:p w14:paraId="7CCA3F1C" w14:textId="77777777" w:rsidR="001E0661" w:rsidRPr="008728D8" w:rsidRDefault="001E0661" w:rsidP="00E03026">
      <w:pPr>
        <w:pStyle w:val="1"/>
        <w:spacing w:before="0" w:after="0" w:line="360" w:lineRule="auto"/>
        <w:ind w:firstLine="709"/>
        <w:jc w:val="both"/>
        <w:rPr>
          <w:rFonts w:ascii="Times New Roman" w:hAnsi="Times New Roman" w:cs="Times New Roman"/>
          <w:sz w:val="16"/>
          <w:szCs w:val="16"/>
        </w:rPr>
      </w:pPr>
    </w:p>
    <w:p w14:paraId="75E4106D" w14:textId="77777777" w:rsidR="00747BF4" w:rsidRPr="007767F4" w:rsidRDefault="00747BF4" w:rsidP="00E03026">
      <w:pPr>
        <w:pStyle w:val="1"/>
        <w:spacing w:before="0" w:after="0" w:line="360" w:lineRule="auto"/>
        <w:ind w:firstLine="709"/>
        <w:jc w:val="both"/>
        <w:rPr>
          <w:rFonts w:ascii="Times New Roman" w:hAnsi="Times New Roman" w:cs="Times New Roman"/>
          <w:sz w:val="28"/>
          <w:szCs w:val="28"/>
        </w:rPr>
      </w:pPr>
      <w:bookmarkStart w:id="2" w:name="_Toc133400965"/>
      <w:r w:rsidRPr="007767F4">
        <w:rPr>
          <w:rFonts w:ascii="Times New Roman" w:hAnsi="Times New Roman" w:cs="Times New Roman"/>
          <w:sz w:val="28"/>
          <w:szCs w:val="28"/>
        </w:rPr>
        <w:t>2. Место НИР в структуре образовательной программы</w:t>
      </w:r>
      <w:bookmarkEnd w:id="2"/>
    </w:p>
    <w:p w14:paraId="49571E28" w14:textId="414E8EF3" w:rsidR="00837A5F" w:rsidRPr="007767F4" w:rsidRDefault="00837A5F" w:rsidP="00837A5F">
      <w:pPr>
        <w:spacing w:after="0" w:line="360" w:lineRule="auto"/>
        <w:ind w:firstLine="709"/>
        <w:jc w:val="both"/>
        <w:rPr>
          <w:sz w:val="28"/>
          <w:szCs w:val="28"/>
        </w:rPr>
      </w:pPr>
      <w:r w:rsidRPr="007767F4">
        <w:rPr>
          <w:sz w:val="28"/>
          <w:szCs w:val="28"/>
        </w:rPr>
        <w:t>НИР является обя</w:t>
      </w:r>
      <w:r w:rsidR="002776E7">
        <w:rPr>
          <w:sz w:val="28"/>
          <w:szCs w:val="28"/>
        </w:rPr>
        <w:t>зательной частью Блока 2</w:t>
      </w:r>
      <w:r w:rsidRPr="007767F4">
        <w:rPr>
          <w:rStyle w:val="af3"/>
          <w:sz w:val="28"/>
          <w:szCs w:val="28"/>
        </w:rPr>
        <w:footnoteReference w:id="1"/>
      </w:r>
      <w:r w:rsidR="002776E7">
        <w:rPr>
          <w:sz w:val="28"/>
          <w:szCs w:val="28"/>
        </w:rPr>
        <w:t xml:space="preserve"> «</w:t>
      </w:r>
      <w:r w:rsidR="002776E7" w:rsidRPr="002776E7">
        <w:rPr>
          <w:sz w:val="28"/>
          <w:szCs w:val="28"/>
        </w:rPr>
        <w:t>Практика, в том числе научно-исследовательская работа (НИР)</w:t>
      </w:r>
      <w:r w:rsidR="002776E7">
        <w:rPr>
          <w:sz w:val="28"/>
          <w:szCs w:val="28"/>
        </w:rPr>
        <w:t>»</w:t>
      </w:r>
      <w:r w:rsidR="00716350" w:rsidRPr="00716350">
        <w:rPr>
          <w:sz w:val="28"/>
          <w:szCs w:val="28"/>
        </w:rPr>
        <w:t xml:space="preserve"> </w:t>
      </w:r>
      <w:r w:rsidR="00716350">
        <w:rPr>
          <w:sz w:val="28"/>
          <w:szCs w:val="28"/>
        </w:rPr>
        <w:t>о</w:t>
      </w:r>
      <w:r w:rsidR="00716350" w:rsidRPr="00716350">
        <w:rPr>
          <w:sz w:val="28"/>
          <w:szCs w:val="28"/>
        </w:rPr>
        <w:t>бразовательн</w:t>
      </w:r>
      <w:r w:rsidR="008D7BA0">
        <w:rPr>
          <w:sz w:val="28"/>
          <w:szCs w:val="28"/>
        </w:rPr>
        <w:t>ой</w:t>
      </w:r>
      <w:r w:rsidR="00716350" w:rsidRPr="00716350">
        <w:rPr>
          <w:sz w:val="28"/>
          <w:szCs w:val="28"/>
        </w:rPr>
        <w:t xml:space="preserve"> программ</w:t>
      </w:r>
      <w:r w:rsidR="008D7BA0">
        <w:rPr>
          <w:sz w:val="28"/>
          <w:szCs w:val="28"/>
        </w:rPr>
        <w:t xml:space="preserve">ы </w:t>
      </w:r>
      <w:r w:rsidR="00716350" w:rsidRPr="00716350">
        <w:rPr>
          <w:sz w:val="28"/>
          <w:szCs w:val="28"/>
        </w:rPr>
        <w:t>«</w:t>
      </w:r>
      <w:r w:rsidR="00063836">
        <w:rPr>
          <w:sz w:val="28"/>
          <w:szCs w:val="28"/>
        </w:rPr>
        <w:t>Финансы и анализ данных</w:t>
      </w:r>
      <w:r w:rsidR="00716350" w:rsidRPr="00716350">
        <w:rPr>
          <w:sz w:val="28"/>
          <w:szCs w:val="28"/>
        </w:rPr>
        <w:t>», профил</w:t>
      </w:r>
      <w:r w:rsidR="00063836">
        <w:rPr>
          <w:sz w:val="28"/>
          <w:szCs w:val="28"/>
        </w:rPr>
        <w:t>ь</w:t>
      </w:r>
      <w:r w:rsidR="00716350" w:rsidRPr="00716350">
        <w:rPr>
          <w:sz w:val="28"/>
          <w:szCs w:val="28"/>
        </w:rPr>
        <w:t xml:space="preserve"> «</w:t>
      </w:r>
      <w:r w:rsidR="00063836">
        <w:rPr>
          <w:sz w:val="28"/>
          <w:szCs w:val="28"/>
        </w:rPr>
        <w:t>Финансы и анализ данных</w:t>
      </w:r>
      <w:r w:rsidR="00716350" w:rsidRPr="00716350">
        <w:rPr>
          <w:sz w:val="28"/>
          <w:szCs w:val="28"/>
        </w:rPr>
        <w:t>»</w:t>
      </w:r>
      <w:r w:rsidR="00063836">
        <w:rPr>
          <w:sz w:val="28"/>
          <w:szCs w:val="28"/>
        </w:rPr>
        <w:t xml:space="preserve"> </w:t>
      </w:r>
      <w:r w:rsidR="00716350" w:rsidRPr="00716350">
        <w:rPr>
          <w:sz w:val="28"/>
          <w:szCs w:val="28"/>
        </w:rPr>
        <w:t>по направлению подготовки 38.03.01 «Экономика».</w:t>
      </w:r>
    </w:p>
    <w:p w14:paraId="2E2CC869" w14:textId="0A5D6D4C" w:rsidR="00837A5F" w:rsidRPr="007767F4" w:rsidRDefault="00837A5F" w:rsidP="00837A5F">
      <w:pPr>
        <w:spacing w:after="0" w:line="360" w:lineRule="auto"/>
        <w:ind w:firstLine="709"/>
        <w:jc w:val="both"/>
        <w:rPr>
          <w:sz w:val="28"/>
          <w:szCs w:val="28"/>
        </w:rPr>
      </w:pPr>
      <w:r w:rsidRPr="007767F4">
        <w:rPr>
          <w:sz w:val="28"/>
          <w:szCs w:val="28"/>
        </w:rPr>
        <w:lastRenderedPageBreak/>
        <w:t>Реализация НИР на первом курсе базируется на дисциплин</w:t>
      </w:r>
      <w:r w:rsidR="00063836">
        <w:rPr>
          <w:sz w:val="28"/>
          <w:szCs w:val="28"/>
        </w:rPr>
        <w:t>ах:</w:t>
      </w:r>
      <w:r w:rsidRPr="007767F4">
        <w:rPr>
          <w:sz w:val="28"/>
          <w:szCs w:val="28"/>
        </w:rPr>
        <w:t xml:space="preserve"> </w:t>
      </w:r>
      <w:r w:rsidR="00063836">
        <w:rPr>
          <w:sz w:val="28"/>
          <w:szCs w:val="28"/>
        </w:rPr>
        <w:t xml:space="preserve">«Введение в специальность «Финансы и анализ данных»», </w:t>
      </w:r>
      <w:r w:rsidRPr="007767F4">
        <w:rPr>
          <w:sz w:val="28"/>
          <w:szCs w:val="28"/>
        </w:rPr>
        <w:t>«</w:t>
      </w:r>
      <w:r w:rsidR="00063836">
        <w:rPr>
          <w:sz w:val="28"/>
          <w:szCs w:val="28"/>
        </w:rPr>
        <w:t>Логика. Теория аргументации</w:t>
      </w:r>
      <w:r w:rsidRPr="007767F4">
        <w:rPr>
          <w:sz w:val="28"/>
          <w:szCs w:val="28"/>
        </w:rPr>
        <w:t>»</w:t>
      </w:r>
      <w:r w:rsidR="00063836">
        <w:rPr>
          <w:sz w:val="28"/>
          <w:szCs w:val="28"/>
        </w:rPr>
        <w:t>, «Философия»</w:t>
      </w:r>
      <w:r w:rsidR="00CC544B">
        <w:rPr>
          <w:sz w:val="28"/>
          <w:szCs w:val="28"/>
        </w:rPr>
        <w:t>. «Экономическая теория», «История экономических учений».</w:t>
      </w:r>
    </w:p>
    <w:p w14:paraId="071142DC" w14:textId="59F1607B" w:rsidR="00837A5F" w:rsidRPr="007767F4" w:rsidRDefault="00837A5F" w:rsidP="00837A5F">
      <w:pPr>
        <w:spacing w:after="0" w:line="360" w:lineRule="auto"/>
        <w:ind w:firstLine="709"/>
        <w:jc w:val="both"/>
        <w:rPr>
          <w:sz w:val="28"/>
          <w:szCs w:val="28"/>
        </w:rPr>
      </w:pPr>
      <w:r w:rsidRPr="007767F4">
        <w:rPr>
          <w:sz w:val="28"/>
          <w:szCs w:val="28"/>
        </w:rPr>
        <w:t xml:space="preserve">Реализация НИР </w:t>
      </w:r>
      <w:r w:rsidR="00CC544B">
        <w:rPr>
          <w:sz w:val="28"/>
          <w:szCs w:val="28"/>
        </w:rPr>
        <w:t>на</w:t>
      </w:r>
      <w:r w:rsidRPr="007767F4">
        <w:rPr>
          <w:sz w:val="28"/>
          <w:szCs w:val="28"/>
        </w:rPr>
        <w:t xml:space="preserve"> второ</w:t>
      </w:r>
      <w:r w:rsidR="00CC544B">
        <w:rPr>
          <w:sz w:val="28"/>
          <w:szCs w:val="28"/>
        </w:rPr>
        <w:t>м</w:t>
      </w:r>
      <w:r w:rsidRPr="007767F4">
        <w:rPr>
          <w:sz w:val="28"/>
          <w:szCs w:val="28"/>
        </w:rPr>
        <w:t xml:space="preserve"> курс</w:t>
      </w:r>
      <w:r w:rsidR="00CC544B">
        <w:rPr>
          <w:sz w:val="28"/>
          <w:szCs w:val="28"/>
        </w:rPr>
        <w:t>е</w:t>
      </w:r>
      <w:r w:rsidRPr="007767F4">
        <w:rPr>
          <w:sz w:val="28"/>
          <w:szCs w:val="28"/>
        </w:rPr>
        <w:t xml:space="preserve"> основывается </w:t>
      </w:r>
      <w:r w:rsidRPr="002776E7">
        <w:rPr>
          <w:sz w:val="28"/>
          <w:szCs w:val="28"/>
        </w:rPr>
        <w:t xml:space="preserve">на </w:t>
      </w:r>
      <w:r w:rsidR="002776E7" w:rsidRPr="002776E7">
        <w:rPr>
          <w:bCs/>
          <w:sz w:val="28"/>
          <w:szCs w:val="28"/>
        </w:rPr>
        <w:t>з</w:t>
      </w:r>
      <w:r w:rsidRPr="002776E7">
        <w:rPr>
          <w:bCs/>
          <w:sz w:val="28"/>
          <w:szCs w:val="28"/>
        </w:rPr>
        <w:t>нания</w:t>
      </w:r>
      <w:r w:rsidR="002776E7" w:rsidRPr="002776E7">
        <w:rPr>
          <w:bCs/>
          <w:sz w:val="28"/>
          <w:szCs w:val="28"/>
        </w:rPr>
        <w:t>х</w:t>
      </w:r>
      <w:r w:rsidRPr="002776E7">
        <w:rPr>
          <w:bCs/>
          <w:sz w:val="28"/>
          <w:szCs w:val="28"/>
        </w:rPr>
        <w:t>:</w:t>
      </w:r>
      <w:r w:rsidRPr="007767F4">
        <w:rPr>
          <w:b/>
          <w:bCs/>
          <w:sz w:val="28"/>
          <w:szCs w:val="28"/>
        </w:rPr>
        <w:t xml:space="preserve"> </w:t>
      </w:r>
      <w:r w:rsidRPr="007767F4">
        <w:rPr>
          <w:sz w:val="28"/>
          <w:szCs w:val="28"/>
        </w:rPr>
        <w:t>основных теорий в предметной области</w:t>
      </w:r>
      <w:r w:rsidR="009875ED">
        <w:rPr>
          <w:sz w:val="28"/>
          <w:szCs w:val="28"/>
        </w:rPr>
        <w:t>,</w:t>
      </w:r>
      <w:r w:rsidRPr="007767F4">
        <w:rPr>
          <w:sz w:val="28"/>
          <w:szCs w:val="28"/>
        </w:rPr>
        <w:t xml:space="preserve"> инструментов </w:t>
      </w:r>
      <w:r w:rsidR="00CC544B">
        <w:rPr>
          <w:sz w:val="28"/>
          <w:szCs w:val="28"/>
        </w:rPr>
        <w:t xml:space="preserve">эконометрического и </w:t>
      </w:r>
      <w:r w:rsidRPr="007767F4">
        <w:rPr>
          <w:sz w:val="28"/>
          <w:szCs w:val="28"/>
        </w:rPr>
        <w:t>наукометрического анализа,</w:t>
      </w:r>
      <w:r w:rsidR="00CC544B">
        <w:rPr>
          <w:sz w:val="28"/>
          <w:szCs w:val="28"/>
        </w:rPr>
        <w:t xml:space="preserve"> основ управления социально-экономическими </w:t>
      </w:r>
      <w:r w:rsidR="006832A6">
        <w:rPr>
          <w:sz w:val="28"/>
          <w:szCs w:val="28"/>
        </w:rPr>
        <w:t xml:space="preserve">системами, </w:t>
      </w:r>
      <w:r w:rsidR="006832A6" w:rsidRPr="007767F4">
        <w:rPr>
          <w:sz w:val="28"/>
          <w:szCs w:val="28"/>
        </w:rPr>
        <w:t>математического</w:t>
      </w:r>
      <w:r w:rsidR="00CC544B">
        <w:rPr>
          <w:sz w:val="28"/>
          <w:szCs w:val="28"/>
        </w:rPr>
        <w:t xml:space="preserve"> инструментария исследований, ста</w:t>
      </w:r>
      <w:r w:rsidR="008E75FC">
        <w:rPr>
          <w:sz w:val="28"/>
          <w:szCs w:val="28"/>
        </w:rPr>
        <w:t>т</w:t>
      </w:r>
      <w:r w:rsidR="00CC544B">
        <w:rPr>
          <w:sz w:val="28"/>
          <w:szCs w:val="28"/>
        </w:rPr>
        <w:t xml:space="preserve">истики и финансово-экономического анализа. </w:t>
      </w:r>
    </w:p>
    <w:p w14:paraId="3C3E95D0" w14:textId="77777777" w:rsidR="00837A5F" w:rsidRPr="007767F4" w:rsidRDefault="00837A5F" w:rsidP="00837A5F">
      <w:pPr>
        <w:spacing w:after="0" w:line="360" w:lineRule="auto"/>
        <w:ind w:firstLine="709"/>
        <w:jc w:val="both"/>
        <w:rPr>
          <w:i/>
          <w:iCs/>
          <w:sz w:val="28"/>
          <w:szCs w:val="28"/>
        </w:rPr>
      </w:pPr>
      <w:r w:rsidRPr="007767F4">
        <w:rPr>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7767F4">
        <w:t>.</w:t>
      </w:r>
    </w:p>
    <w:p w14:paraId="480626A0" w14:textId="77777777" w:rsidR="00747BF4" w:rsidRDefault="00747BF4" w:rsidP="00E03026">
      <w:pPr>
        <w:pStyle w:val="1"/>
        <w:spacing w:before="0" w:after="0" w:line="360" w:lineRule="auto"/>
        <w:ind w:firstLine="709"/>
        <w:jc w:val="both"/>
        <w:rPr>
          <w:rFonts w:ascii="Times New Roman" w:hAnsi="Times New Roman" w:cs="Times New Roman"/>
          <w:sz w:val="28"/>
          <w:szCs w:val="28"/>
        </w:rPr>
      </w:pPr>
      <w:bookmarkStart w:id="3" w:name="_Toc133400966"/>
      <w:r w:rsidRPr="007767F4">
        <w:rPr>
          <w:rFonts w:ascii="Times New Roman" w:hAnsi="Times New Roman" w:cs="Times New Roman"/>
          <w:sz w:val="28"/>
          <w:szCs w:val="28"/>
        </w:rPr>
        <w:t xml:space="preserve">3. </w:t>
      </w:r>
      <w:bookmarkStart w:id="4" w:name="_Toc425951843"/>
      <w:r w:rsidRPr="007767F4">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3"/>
      <w:bookmarkEnd w:id="4"/>
    </w:p>
    <w:p w14:paraId="2F04AEB4" w14:textId="4BC9E470" w:rsidR="0082598C" w:rsidRPr="0082598C" w:rsidRDefault="0082598C" w:rsidP="0082598C">
      <w:pPr>
        <w:rPr>
          <w:sz w:val="28"/>
          <w:szCs w:val="28"/>
          <w:lang w:eastAsia="ru-RU"/>
        </w:rPr>
      </w:pPr>
      <w:r w:rsidRPr="0082598C">
        <w:rPr>
          <w:sz w:val="28"/>
          <w:szCs w:val="28"/>
          <w:lang w:eastAsia="ru-RU"/>
        </w:rPr>
        <w:t>ОП «</w:t>
      </w:r>
      <w:r w:rsidR="00B37193">
        <w:rPr>
          <w:sz w:val="28"/>
          <w:szCs w:val="28"/>
          <w:lang w:eastAsia="ru-RU"/>
        </w:rPr>
        <w:t>Финансы и анализ данных</w:t>
      </w:r>
      <w:r w:rsidRPr="0082598C">
        <w:rPr>
          <w:sz w:val="28"/>
          <w:szCs w:val="28"/>
          <w:lang w:eastAsia="ru-RU"/>
        </w:rPr>
        <w:t>»</w:t>
      </w:r>
      <w:r w:rsidR="007D2A7F" w:rsidRPr="0082598C">
        <w:rPr>
          <w:sz w:val="28"/>
          <w:szCs w:val="28"/>
          <w:lang w:eastAsia="ru-RU"/>
        </w:rPr>
        <w:t xml:space="preserve"> </w:t>
      </w:r>
      <w:r w:rsidR="00736AA1">
        <w:rPr>
          <w:sz w:val="28"/>
          <w:szCs w:val="28"/>
          <w:lang w:eastAsia="ru-RU"/>
        </w:rPr>
        <w:t>(</w:t>
      </w:r>
      <w:r w:rsidRPr="0082598C">
        <w:rPr>
          <w:sz w:val="28"/>
          <w:szCs w:val="28"/>
          <w:lang w:eastAsia="ru-RU"/>
        </w:rPr>
        <w:t>очн</w:t>
      </w:r>
      <w:r w:rsidR="00736AA1">
        <w:rPr>
          <w:sz w:val="28"/>
          <w:szCs w:val="28"/>
          <w:lang w:eastAsia="ru-RU"/>
        </w:rPr>
        <w:t>ая</w:t>
      </w:r>
      <w:r w:rsidRPr="0082598C">
        <w:rPr>
          <w:sz w:val="28"/>
          <w:szCs w:val="28"/>
          <w:lang w:eastAsia="ru-RU"/>
        </w:rPr>
        <w:t xml:space="preserve"> форм</w:t>
      </w:r>
      <w:r w:rsidR="00736AA1">
        <w:rPr>
          <w:sz w:val="28"/>
          <w:szCs w:val="28"/>
          <w:lang w:eastAsia="ru-RU"/>
        </w:rPr>
        <w:t>а</w:t>
      </w:r>
      <w:r w:rsidRPr="0082598C">
        <w:rPr>
          <w:sz w:val="28"/>
          <w:szCs w:val="28"/>
          <w:lang w:eastAsia="ru-RU"/>
        </w:rPr>
        <w:t xml:space="preserve"> обучения</w:t>
      </w:r>
      <w:r w:rsidR="005E6C3A">
        <w:rPr>
          <w:sz w:val="28"/>
          <w:szCs w:val="28"/>
          <w:lang w:eastAsia="ru-RU"/>
        </w:rPr>
        <w:t xml:space="preserve"> ИОО</w:t>
      </w:r>
      <w:r w:rsidR="00736AA1">
        <w:rPr>
          <w:sz w:val="28"/>
          <w:szCs w:val="28"/>
          <w:lang w:eastAsia="ru-RU"/>
        </w:rPr>
        <w:t>)</w:t>
      </w:r>
      <w:r w:rsidR="007D2A7F">
        <w:rPr>
          <w:sz w:val="28"/>
          <w:szCs w:val="28"/>
          <w:lang w:eastAsia="ru-RU"/>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276"/>
        <w:gridCol w:w="1559"/>
        <w:gridCol w:w="1417"/>
      </w:tblGrid>
      <w:tr w:rsidR="008E75FC" w:rsidRPr="007767F4" w14:paraId="215EDB1A" w14:textId="77777777" w:rsidTr="008E75FC">
        <w:trPr>
          <w:trHeight w:val="380"/>
          <w:jc w:val="center"/>
        </w:trPr>
        <w:tc>
          <w:tcPr>
            <w:tcW w:w="4390" w:type="dxa"/>
          </w:tcPr>
          <w:p w14:paraId="61AEFC6A" w14:textId="77777777" w:rsidR="008E75FC" w:rsidRPr="007767F4" w:rsidRDefault="008E75FC" w:rsidP="00D96164">
            <w:pPr>
              <w:tabs>
                <w:tab w:val="center" w:pos="4153"/>
                <w:tab w:val="right" w:pos="8306"/>
              </w:tabs>
              <w:spacing w:after="0" w:line="240" w:lineRule="auto"/>
              <w:jc w:val="center"/>
              <w:rPr>
                <w:b/>
                <w:bCs/>
              </w:rPr>
            </w:pPr>
            <w:r w:rsidRPr="007767F4">
              <w:rPr>
                <w:b/>
                <w:bCs/>
              </w:rPr>
              <w:t>Вид учебной работы при проведении НИР</w:t>
            </w:r>
          </w:p>
        </w:tc>
        <w:tc>
          <w:tcPr>
            <w:tcW w:w="1276" w:type="dxa"/>
          </w:tcPr>
          <w:p w14:paraId="11166439" w14:textId="77777777" w:rsidR="008E75FC" w:rsidRPr="007767F4" w:rsidRDefault="008E75FC" w:rsidP="00D96164">
            <w:pPr>
              <w:tabs>
                <w:tab w:val="center" w:pos="4153"/>
                <w:tab w:val="right" w:pos="8306"/>
              </w:tabs>
              <w:spacing w:after="0" w:line="240" w:lineRule="auto"/>
              <w:jc w:val="center"/>
              <w:rPr>
                <w:b/>
                <w:bCs/>
              </w:rPr>
            </w:pPr>
            <w:r w:rsidRPr="007767F4">
              <w:rPr>
                <w:b/>
                <w:bCs/>
              </w:rPr>
              <w:t xml:space="preserve">Всего (в з/е и часах) </w:t>
            </w:r>
          </w:p>
        </w:tc>
        <w:tc>
          <w:tcPr>
            <w:tcW w:w="1559" w:type="dxa"/>
          </w:tcPr>
          <w:p w14:paraId="230F9FE6" w14:textId="77777777" w:rsidR="008E75FC" w:rsidRPr="007767F4" w:rsidRDefault="008E75FC" w:rsidP="00D96164">
            <w:pPr>
              <w:tabs>
                <w:tab w:val="center" w:pos="4153"/>
                <w:tab w:val="right" w:pos="8306"/>
              </w:tabs>
              <w:spacing w:after="0" w:line="240" w:lineRule="auto"/>
              <w:jc w:val="center"/>
              <w:rPr>
                <w:b/>
                <w:bCs/>
              </w:rPr>
            </w:pPr>
            <w:r w:rsidRPr="007767F4">
              <w:rPr>
                <w:b/>
                <w:bCs/>
              </w:rPr>
              <w:t xml:space="preserve">1 год </w:t>
            </w:r>
          </w:p>
          <w:p w14:paraId="2975EF15" w14:textId="77777777" w:rsidR="008E75FC" w:rsidRPr="007767F4" w:rsidRDefault="008E75FC" w:rsidP="00D96164">
            <w:pPr>
              <w:tabs>
                <w:tab w:val="center" w:pos="4153"/>
                <w:tab w:val="right" w:pos="8306"/>
              </w:tabs>
              <w:spacing w:after="0" w:line="240" w:lineRule="auto"/>
              <w:jc w:val="center"/>
              <w:rPr>
                <w:b/>
                <w:bCs/>
              </w:rPr>
            </w:pPr>
            <w:r w:rsidRPr="007767F4">
              <w:rPr>
                <w:b/>
                <w:bCs/>
              </w:rPr>
              <w:t>(в з/е и часах)</w:t>
            </w:r>
          </w:p>
        </w:tc>
        <w:tc>
          <w:tcPr>
            <w:tcW w:w="1417" w:type="dxa"/>
          </w:tcPr>
          <w:p w14:paraId="2C61B8C5" w14:textId="77777777" w:rsidR="008E75FC" w:rsidRPr="007767F4" w:rsidRDefault="008E75FC" w:rsidP="00D96164">
            <w:pPr>
              <w:tabs>
                <w:tab w:val="center" w:pos="4153"/>
                <w:tab w:val="right" w:pos="8306"/>
              </w:tabs>
              <w:spacing w:after="0" w:line="240" w:lineRule="auto"/>
              <w:jc w:val="center"/>
              <w:rPr>
                <w:b/>
                <w:bCs/>
              </w:rPr>
            </w:pPr>
            <w:r w:rsidRPr="007767F4">
              <w:rPr>
                <w:b/>
                <w:bCs/>
              </w:rPr>
              <w:t xml:space="preserve">2 год </w:t>
            </w:r>
          </w:p>
          <w:p w14:paraId="3BFA23A0" w14:textId="77777777" w:rsidR="008E75FC" w:rsidRPr="007767F4" w:rsidRDefault="008E75FC" w:rsidP="00D96164">
            <w:pPr>
              <w:tabs>
                <w:tab w:val="center" w:pos="4153"/>
                <w:tab w:val="right" w:pos="8306"/>
              </w:tabs>
              <w:spacing w:after="0" w:line="240" w:lineRule="auto"/>
              <w:jc w:val="center"/>
              <w:rPr>
                <w:b/>
                <w:bCs/>
              </w:rPr>
            </w:pPr>
            <w:r w:rsidRPr="007767F4">
              <w:rPr>
                <w:b/>
                <w:bCs/>
              </w:rPr>
              <w:t>(в з/е и часах)</w:t>
            </w:r>
          </w:p>
        </w:tc>
      </w:tr>
      <w:tr w:rsidR="008E75FC" w:rsidRPr="007767F4" w14:paraId="24FE4507" w14:textId="77777777" w:rsidTr="008E75FC">
        <w:trPr>
          <w:trHeight w:val="194"/>
          <w:jc w:val="center"/>
        </w:trPr>
        <w:tc>
          <w:tcPr>
            <w:tcW w:w="4390" w:type="dxa"/>
          </w:tcPr>
          <w:p w14:paraId="4F084930" w14:textId="77777777" w:rsidR="008E75FC" w:rsidRPr="007767F4" w:rsidRDefault="008E75FC" w:rsidP="00D96164">
            <w:pPr>
              <w:tabs>
                <w:tab w:val="center" w:pos="4153"/>
                <w:tab w:val="right" w:pos="8306"/>
              </w:tabs>
              <w:spacing w:after="0" w:line="240" w:lineRule="auto"/>
              <w:rPr>
                <w:b/>
                <w:bCs/>
              </w:rPr>
            </w:pPr>
            <w:r w:rsidRPr="007767F4">
              <w:rPr>
                <w:b/>
                <w:bCs/>
              </w:rPr>
              <w:t>Общая трудоёмкость НИР</w:t>
            </w:r>
          </w:p>
        </w:tc>
        <w:tc>
          <w:tcPr>
            <w:tcW w:w="1276" w:type="dxa"/>
            <w:vAlign w:val="center"/>
          </w:tcPr>
          <w:p w14:paraId="0BECA0FD" w14:textId="77777777" w:rsidR="008E75FC" w:rsidRPr="007767F4" w:rsidRDefault="008E75FC" w:rsidP="00D96164">
            <w:pPr>
              <w:spacing w:after="0" w:line="240" w:lineRule="auto"/>
              <w:jc w:val="center"/>
            </w:pPr>
            <w:r w:rsidRPr="007767F4">
              <w:t>3/108</w:t>
            </w:r>
          </w:p>
        </w:tc>
        <w:tc>
          <w:tcPr>
            <w:tcW w:w="1559" w:type="dxa"/>
            <w:vAlign w:val="center"/>
          </w:tcPr>
          <w:p w14:paraId="0FE8C8A1" w14:textId="77777777" w:rsidR="008E75FC" w:rsidRPr="007767F4" w:rsidRDefault="008E75FC" w:rsidP="00D96164">
            <w:pPr>
              <w:spacing w:after="0" w:line="240" w:lineRule="auto"/>
              <w:jc w:val="center"/>
            </w:pPr>
            <w:r w:rsidRPr="007767F4">
              <w:t>1/36</w:t>
            </w:r>
          </w:p>
        </w:tc>
        <w:tc>
          <w:tcPr>
            <w:tcW w:w="1417" w:type="dxa"/>
            <w:vAlign w:val="center"/>
          </w:tcPr>
          <w:p w14:paraId="70657D3C" w14:textId="64DFE912" w:rsidR="008E75FC" w:rsidRPr="007767F4" w:rsidRDefault="008E75FC" w:rsidP="00D96164">
            <w:pPr>
              <w:spacing w:after="0" w:line="240" w:lineRule="auto"/>
              <w:jc w:val="center"/>
            </w:pPr>
            <w:r>
              <w:t>2</w:t>
            </w:r>
            <w:r w:rsidRPr="007767F4">
              <w:t>/</w:t>
            </w:r>
            <w:r>
              <w:t>72</w:t>
            </w:r>
          </w:p>
        </w:tc>
      </w:tr>
      <w:tr w:rsidR="008E75FC" w:rsidRPr="007767F4" w14:paraId="14AC70BA" w14:textId="77777777" w:rsidTr="008E75FC">
        <w:trPr>
          <w:trHeight w:val="461"/>
          <w:jc w:val="center"/>
        </w:trPr>
        <w:tc>
          <w:tcPr>
            <w:tcW w:w="4390" w:type="dxa"/>
          </w:tcPr>
          <w:p w14:paraId="49AAD2BE" w14:textId="77777777" w:rsidR="008E75FC" w:rsidRPr="007767F4" w:rsidRDefault="008E75FC" w:rsidP="00D96164">
            <w:pPr>
              <w:tabs>
                <w:tab w:val="center" w:pos="4153"/>
                <w:tab w:val="right" w:pos="8306"/>
              </w:tabs>
              <w:spacing w:after="0" w:line="240" w:lineRule="auto"/>
              <w:rPr>
                <w:b/>
                <w:bCs/>
              </w:rPr>
            </w:pPr>
            <w:r w:rsidRPr="007767F4">
              <w:rPr>
                <w:b/>
                <w:bCs/>
              </w:rPr>
              <w:t>Аудиторные занятия (</w:t>
            </w:r>
            <w:r w:rsidRPr="007767F4">
              <w:rPr>
                <w:b/>
                <w:bCs/>
                <w:i/>
                <w:iCs/>
              </w:rPr>
              <w:t>учебно-научный семинар)</w:t>
            </w:r>
          </w:p>
        </w:tc>
        <w:tc>
          <w:tcPr>
            <w:tcW w:w="1276" w:type="dxa"/>
            <w:vAlign w:val="center"/>
          </w:tcPr>
          <w:p w14:paraId="3963A704" w14:textId="77777777" w:rsidR="008E75FC" w:rsidRPr="007767F4" w:rsidRDefault="008E75FC" w:rsidP="00D96164">
            <w:pPr>
              <w:spacing w:after="0" w:line="240" w:lineRule="auto"/>
              <w:jc w:val="center"/>
            </w:pPr>
            <w:r w:rsidRPr="007767F4">
              <w:t>30</w:t>
            </w:r>
          </w:p>
        </w:tc>
        <w:tc>
          <w:tcPr>
            <w:tcW w:w="1559" w:type="dxa"/>
            <w:vAlign w:val="center"/>
          </w:tcPr>
          <w:p w14:paraId="3F0B1A79" w14:textId="77777777" w:rsidR="008E75FC" w:rsidRPr="007767F4" w:rsidRDefault="008E75FC" w:rsidP="00D96164">
            <w:pPr>
              <w:spacing w:after="0" w:line="240" w:lineRule="auto"/>
              <w:jc w:val="center"/>
            </w:pPr>
            <w:r w:rsidRPr="007767F4">
              <w:t>10</w:t>
            </w:r>
          </w:p>
        </w:tc>
        <w:tc>
          <w:tcPr>
            <w:tcW w:w="1417" w:type="dxa"/>
            <w:vAlign w:val="center"/>
          </w:tcPr>
          <w:p w14:paraId="28035B84" w14:textId="001120BD" w:rsidR="008E75FC" w:rsidRPr="007767F4" w:rsidRDefault="00C56790" w:rsidP="00D96164">
            <w:pPr>
              <w:spacing w:after="0" w:line="240" w:lineRule="auto"/>
              <w:jc w:val="center"/>
            </w:pPr>
            <w:r>
              <w:t>20</w:t>
            </w:r>
          </w:p>
        </w:tc>
      </w:tr>
      <w:tr w:rsidR="008E75FC" w:rsidRPr="007767F4" w14:paraId="2437EB0E" w14:textId="77777777" w:rsidTr="008E75FC">
        <w:trPr>
          <w:jc w:val="center"/>
        </w:trPr>
        <w:tc>
          <w:tcPr>
            <w:tcW w:w="4390" w:type="dxa"/>
          </w:tcPr>
          <w:p w14:paraId="366D4F1C" w14:textId="77777777" w:rsidR="008E75FC" w:rsidRPr="007767F4" w:rsidRDefault="008E75FC" w:rsidP="00D96164">
            <w:pPr>
              <w:tabs>
                <w:tab w:val="center" w:pos="4153"/>
                <w:tab w:val="right" w:pos="8306"/>
              </w:tabs>
              <w:spacing w:after="0" w:line="240" w:lineRule="auto"/>
              <w:rPr>
                <w:b/>
                <w:bCs/>
              </w:rPr>
            </w:pPr>
            <w:r w:rsidRPr="007767F4">
              <w:rPr>
                <w:b/>
                <w:bCs/>
              </w:rPr>
              <w:t xml:space="preserve">Лекции </w:t>
            </w:r>
          </w:p>
        </w:tc>
        <w:tc>
          <w:tcPr>
            <w:tcW w:w="1276" w:type="dxa"/>
            <w:vAlign w:val="center"/>
          </w:tcPr>
          <w:p w14:paraId="1A80C036" w14:textId="77777777" w:rsidR="008E75FC" w:rsidRPr="007767F4" w:rsidRDefault="008E75FC" w:rsidP="00D96164">
            <w:pPr>
              <w:spacing w:after="0" w:line="240" w:lineRule="auto"/>
              <w:jc w:val="center"/>
            </w:pPr>
            <w:r w:rsidRPr="007767F4">
              <w:t>12</w:t>
            </w:r>
          </w:p>
        </w:tc>
        <w:tc>
          <w:tcPr>
            <w:tcW w:w="1559" w:type="dxa"/>
            <w:vAlign w:val="center"/>
          </w:tcPr>
          <w:p w14:paraId="585AA5B1" w14:textId="77777777" w:rsidR="008E75FC" w:rsidRPr="007767F4" w:rsidRDefault="008E75FC" w:rsidP="00D96164">
            <w:pPr>
              <w:spacing w:after="0" w:line="240" w:lineRule="auto"/>
              <w:jc w:val="center"/>
            </w:pPr>
            <w:r w:rsidRPr="007767F4">
              <w:t>4</w:t>
            </w:r>
          </w:p>
        </w:tc>
        <w:tc>
          <w:tcPr>
            <w:tcW w:w="1417" w:type="dxa"/>
            <w:vAlign w:val="center"/>
          </w:tcPr>
          <w:p w14:paraId="28935B7B" w14:textId="2A436C3B" w:rsidR="008E75FC" w:rsidRPr="007767F4" w:rsidRDefault="008E75FC" w:rsidP="00D96164">
            <w:pPr>
              <w:spacing w:after="0" w:line="240" w:lineRule="auto"/>
              <w:jc w:val="center"/>
            </w:pPr>
            <w:r>
              <w:t>8</w:t>
            </w:r>
          </w:p>
        </w:tc>
      </w:tr>
      <w:tr w:rsidR="008E75FC" w:rsidRPr="007767F4" w14:paraId="72C1EC08" w14:textId="77777777" w:rsidTr="008E75FC">
        <w:trPr>
          <w:jc w:val="center"/>
        </w:trPr>
        <w:tc>
          <w:tcPr>
            <w:tcW w:w="4390" w:type="dxa"/>
          </w:tcPr>
          <w:p w14:paraId="10412D4A" w14:textId="77777777" w:rsidR="008E75FC" w:rsidRPr="007767F4" w:rsidRDefault="008E75FC" w:rsidP="00D96164">
            <w:pPr>
              <w:tabs>
                <w:tab w:val="center" w:pos="4153"/>
                <w:tab w:val="right" w:pos="8306"/>
              </w:tabs>
              <w:spacing w:after="0" w:line="240" w:lineRule="auto"/>
              <w:rPr>
                <w:b/>
                <w:bCs/>
              </w:rPr>
            </w:pPr>
            <w:r w:rsidRPr="007767F4">
              <w:rPr>
                <w:b/>
                <w:bCs/>
              </w:rPr>
              <w:t xml:space="preserve">Семинары </w:t>
            </w:r>
          </w:p>
        </w:tc>
        <w:tc>
          <w:tcPr>
            <w:tcW w:w="1276" w:type="dxa"/>
            <w:vAlign w:val="center"/>
          </w:tcPr>
          <w:p w14:paraId="2F732203" w14:textId="77777777" w:rsidR="008E75FC" w:rsidRPr="007767F4" w:rsidRDefault="008E75FC" w:rsidP="00D96164">
            <w:pPr>
              <w:spacing w:after="0" w:line="240" w:lineRule="auto"/>
              <w:jc w:val="center"/>
            </w:pPr>
            <w:r w:rsidRPr="007767F4">
              <w:t>18</w:t>
            </w:r>
          </w:p>
        </w:tc>
        <w:tc>
          <w:tcPr>
            <w:tcW w:w="1559" w:type="dxa"/>
            <w:vAlign w:val="center"/>
          </w:tcPr>
          <w:p w14:paraId="6EEC946B" w14:textId="77777777" w:rsidR="008E75FC" w:rsidRPr="007767F4" w:rsidRDefault="008E75FC" w:rsidP="00D96164">
            <w:pPr>
              <w:spacing w:after="0" w:line="240" w:lineRule="auto"/>
              <w:jc w:val="center"/>
            </w:pPr>
            <w:r w:rsidRPr="007767F4">
              <w:t>6</w:t>
            </w:r>
          </w:p>
        </w:tc>
        <w:tc>
          <w:tcPr>
            <w:tcW w:w="1417" w:type="dxa"/>
            <w:vAlign w:val="center"/>
          </w:tcPr>
          <w:p w14:paraId="0506CA15" w14:textId="6CF06B60" w:rsidR="008E75FC" w:rsidRPr="007767F4" w:rsidRDefault="008E75FC" w:rsidP="00D96164">
            <w:pPr>
              <w:spacing w:after="0" w:line="240" w:lineRule="auto"/>
              <w:jc w:val="center"/>
            </w:pPr>
            <w:r>
              <w:t>12</w:t>
            </w:r>
          </w:p>
        </w:tc>
      </w:tr>
      <w:tr w:rsidR="008E75FC" w:rsidRPr="007767F4" w14:paraId="00EDE792" w14:textId="77777777" w:rsidTr="008E75FC">
        <w:trPr>
          <w:jc w:val="center"/>
        </w:trPr>
        <w:tc>
          <w:tcPr>
            <w:tcW w:w="4390" w:type="dxa"/>
          </w:tcPr>
          <w:p w14:paraId="1488F6E7" w14:textId="77777777" w:rsidR="008E75FC" w:rsidRPr="007767F4" w:rsidRDefault="008E75FC" w:rsidP="00D96164">
            <w:pPr>
              <w:tabs>
                <w:tab w:val="center" w:pos="4153"/>
                <w:tab w:val="right" w:pos="8306"/>
              </w:tabs>
              <w:spacing w:after="0" w:line="240" w:lineRule="auto"/>
              <w:rPr>
                <w:b/>
                <w:bCs/>
                <w:i/>
                <w:iCs/>
              </w:rPr>
            </w:pPr>
            <w:r w:rsidRPr="007767F4">
              <w:rPr>
                <w:b/>
                <w:bCs/>
                <w:i/>
                <w:iCs/>
              </w:rPr>
              <w:t>Самостоятельная работа</w:t>
            </w:r>
          </w:p>
        </w:tc>
        <w:tc>
          <w:tcPr>
            <w:tcW w:w="1276" w:type="dxa"/>
            <w:vAlign w:val="center"/>
          </w:tcPr>
          <w:p w14:paraId="6574C977" w14:textId="77777777" w:rsidR="008E75FC" w:rsidRPr="007767F4" w:rsidRDefault="008E75FC" w:rsidP="00D96164">
            <w:pPr>
              <w:spacing w:after="0" w:line="240" w:lineRule="auto"/>
              <w:jc w:val="center"/>
            </w:pPr>
            <w:r w:rsidRPr="007767F4">
              <w:t>78</w:t>
            </w:r>
          </w:p>
        </w:tc>
        <w:tc>
          <w:tcPr>
            <w:tcW w:w="1559" w:type="dxa"/>
            <w:vAlign w:val="center"/>
          </w:tcPr>
          <w:p w14:paraId="4C61DA5B" w14:textId="77777777" w:rsidR="008E75FC" w:rsidRPr="007767F4" w:rsidRDefault="008E75FC" w:rsidP="00D96164">
            <w:pPr>
              <w:spacing w:after="0" w:line="240" w:lineRule="auto"/>
              <w:jc w:val="center"/>
            </w:pPr>
            <w:r w:rsidRPr="007767F4">
              <w:t>26</w:t>
            </w:r>
          </w:p>
        </w:tc>
        <w:tc>
          <w:tcPr>
            <w:tcW w:w="1417" w:type="dxa"/>
            <w:vAlign w:val="center"/>
          </w:tcPr>
          <w:p w14:paraId="6102C620" w14:textId="5C0618CA" w:rsidR="008E75FC" w:rsidRPr="007767F4" w:rsidRDefault="008E75FC" w:rsidP="00D96164">
            <w:pPr>
              <w:spacing w:after="0" w:line="240" w:lineRule="auto"/>
              <w:jc w:val="center"/>
            </w:pPr>
            <w:r>
              <w:t>52</w:t>
            </w:r>
          </w:p>
        </w:tc>
      </w:tr>
      <w:tr w:rsidR="008E75FC" w:rsidRPr="007767F4" w14:paraId="555D076C" w14:textId="77777777" w:rsidTr="008E75FC">
        <w:trPr>
          <w:trHeight w:val="411"/>
          <w:jc w:val="center"/>
        </w:trPr>
        <w:tc>
          <w:tcPr>
            <w:tcW w:w="4390" w:type="dxa"/>
          </w:tcPr>
          <w:p w14:paraId="41D974F3" w14:textId="77777777" w:rsidR="008E75FC" w:rsidRPr="007767F4" w:rsidRDefault="008E75FC" w:rsidP="00D96164">
            <w:pPr>
              <w:tabs>
                <w:tab w:val="center" w:pos="4153"/>
                <w:tab w:val="right" w:pos="8306"/>
              </w:tabs>
              <w:spacing w:after="0" w:line="240" w:lineRule="auto"/>
            </w:pPr>
            <w:r w:rsidRPr="007767F4">
              <w:t>Вид промежуточной аттестации</w:t>
            </w:r>
          </w:p>
        </w:tc>
        <w:tc>
          <w:tcPr>
            <w:tcW w:w="1276" w:type="dxa"/>
          </w:tcPr>
          <w:p w14:paraId="4E686EDC" w14:textId="61DB5423" w:rsidR="008E75FC" w:rsidRPr="007767F4" w:rsidRDefault="008E75FC" w:rsidP="00D96164">
            <w:pPr>
              <w:tabs>
                <w:tab w:val="center" w:pos="4153"/>
                <w:tab w:val="right" w:pos="8306"/>
              </w:tabs>
              <w:spacing w:after="0" w:line="240" w:lineRule="auto"/>
              <w:jc w:val="center"/>
            </w:pPr>
            <w:r>
              <w:t>2,3,4 - зачеты</w:t>
            </w:r>
          </w:p>
        </w:tc>
        <w:tc>
          <w:tcPr>
            <w:tcW w:w="1559" w:type="dxa"/>
          </w:tcPr>
          <w:p w14:paraId="1771D866" w14:textId="41F76E29" w:rsidR="008E75FC" w:rsidRPr="007767F4" w:rsidRDefault="008E75FC" w:rsidP="005E60FF">
            <w:pPr>
              <w:tabs>
                <w:tab w:val="center" w:pos="4153"/>
                <w:tab w:val="right" w:pos="8306"/>
              </w:tabs>
              <w:spacing w:after="0" w:line="240" w:lineRule="auto"/>
              <w:jc w:val="center"/>
            </w:pPr>
            <w:r w:rsidRPr="007767F4">
              <w:t>зачет</w:t>
            </w:r>
            <w:r>
              <w:t xml:space="preserve"> - 2</w:t>
            </w:r>
          </w:p>
        </w:tc>
        <w:tc>
          <w:tcPr>
            <w:tcW w:w="1417" w:type="dxa"/>
          </w:tcPr>
          <w:p w14:paraId="058778CE" w14:textId="7DCBD7B9" w:rsidR="008E75FC" w:rsidRPr="007767F4" w:rsidRDefault="008E75FC" w:rsidP="005E60FF">
            <w:pPr>
              <w:jc w:val="center"/>
            </w:pPr>
            <w:r w:rsidRPr="007767F4">
              <w:t>зачет</w:t>
            </w:r>
            <w:r>
              <w:t>ы 3,4</w:t>
            </w:r>
          </w:p>
        </w:tc>
      </w:tr>
    </w:tbl>
    <w:p w14:paraId="6CF29DD0" w14:textId="77777777" w:rsidR="00D9113E" w:rsidRPr="008728D8" w:rsidRDefault="00D9113E" w:rsidP="00D9113E">
      <w:pPr>
        <w:spacing w:after="0"/>
        <w:ind w:firstLine="709"/>
        <w:jc w:val="both"/>
        <w:rPr>
          <w:b/>
          <w:bCs/>
          <w:sz w:val="16"/>
          <w:szCs w:val="16"/>
          <w:lang w:eastAsia="ru-RU"/>
        </w:rPr>
      </w:pPr>
    </w:p>
    <w:p w14:paraId="329D1DC3" w14:textId="77777777"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5" w:name="_Toc133400967"/>
      <w:r w:rsidRPr="007767F4">
        <w:rPr>
          <w:rFonts w:ascii="Times New Roman" w:hAnsi="Times New Roman" w:cs="Times New Roman"/>
          <w:sz w:val="28"/>
          <w:szCs w:val="28"/>
        </w:rPr>
        <w:t>4. Содержание НИР</w:t>
      </w:r>
      <w:bookmarkEnd w:id="5"/>
    </w:p>
    <w:p w14:paraId="508B9C94" w14:textId="77777777"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6" w:name="_Toc133400968"/>
      <w:r w:rsidRPr="007767F4">
        <w:rPr>
          <w:rFonts w:ascii="Times New Roman" w:hAnsi="Times New Roman" w:cs="Times New Roman"/>
          <w:sz w:val="28"/>
          <w:szCs w:val="28"/>
        </w:rPr>
        <w:t>4.1. Содержание НИР на 1 курсе</w:t>
      </w:r>
      <w:bookmarkEnd w:id="6"/>
    </w:p>
    <w:p w14:paraId="1702B255" w14:textId="77777777" w:rsidR="00311778" w:rsidRPr="007767F4" w:rsidRDefault="00311778" w:rsidP="00311778">
      <w:pPr>
        <w:spacing w:after="0" w:line="360" w:lineRule="auto"/>
        <w:ind w:firstLine="709"/>
        <w:jc w:val="both"/>
        <w:rPr>
          <w:b/>
          <w:bCs/>
          <w:sz w:val="28"/>
          <w:szCs w:val="28"/>
        </w:rPr>
      </w:pPr>
      <w:r w:rsidRPr="007767F4">
        <w:rPr>
          <w:b/>
          <w:bCs/>
          <w:sz w:val="28"/>
          <w:szCs w:val="28"/>
        </w:rPr>
        <w:t>Лекции:</w:t>
      </w:r>
    </w:p>
    <w:p w14:paraId="5D80352D" w14:textId="77777777" w:rsidR="007C00AF" w:rsidRPr="007767F4" w:rsidRDefault="00311778" w:rsidP="00311778">
      <w:pPr>
        <w:spacing w:after="0" w:line="360" w:lineRule="auto"/>
        <w:ind w:firstLine="709"/>
        <w:jc w:val="both"/>
        <w:rPr>
          <w:b/>
          <w:bCs/>
          <w:sz w:val="28"/>
          <w:szCs w:val="28"/>
        </w:rPr>
      </w:pPr>
      <w:r w:rsidRPr="007767F4">
        <w:rPr>
          <w:b/>
          <w:bCs/>
          <w:sz w:val="28"/>
          <w:szCs w:val="28"/>
        </w:rPr>
        <w:t xml:space="preserve">Тема 1. Научные исследования: основные понятия </w:t>
      </w:r>
    </w:p>
    <w:p w14:paraId="1A84F86F" w14:textId="77777777" w:rsidR="00311778" w:rsidRPr="007767F4" w:rsidRDefault="00311778" w:rsidP="00311778">
      <w:pPr>
        <w:spacing w:after="0" w:line="360" w:lineRule="auto"/>
        <w:ind w:firstLine="709"/>
        <w:jc w:val="both"/>
        <w:rPr>
          <w:sz w:val="28"/>
          <w:szCs w:val="28"/>
        </w:rPr>
      </w:pPr>
      <w:r w:rsidRPr="007767F4">
        <w:rPr>
          <w:sz w:val="28"/>
          <w:szCs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14:paraId="7A3B822D" w14:textId="77777777" w:rsidR="00311778" w:rsidRPr="007767F4" w:rsidRDefault="00311778" w:rsidP="00311778">
      <w:pPr>
        <w:spacing w:after="0" w:line="360" w:lineRule="auto"/>
        <w:ind w:firstLine="709"/>
        <w:jc w:val="both"/>
        <w:rPr>
          <w:sz w:val="28"/>
          <w:szCs w:val="28"/>
        </w:rPr>
      </w:pPr>
      <w:r w:rsidRPr="007767F4">
        <w:rPr>
          <w:sz w:val="28"/>
          <w:szCs w:val="28"/>
        </w:rPr>
        <w:lastRenderedPageBreak/>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14:paraId="57FDFFF7" w14:textId="77777777" w:rsidR="00311778" w:rsidRPr="007767F4" w:rsidRDefault="00311778" w:rsidP="00311778">
      <w:pPr>
        <w:spacing w:after="0" w:line="360" w:lineRule="auto"/>
        <w:ind w:firstLine="709"/>
        <w:jc w:val="both"/>
        <w:rPr>
          <w:sz w:val="28"/>
          <w:szCs w:val="28"/>
        </w:rPr>
      </w:pPr>
      <w:r w:rsidRPr="007767F4">
        <w:rPr>
          <w:sz w:val="28"/>
          <w:szCs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14:paraId="46519E3E" w14:textId="77777777" w:rsidR="00311778" w:rsidRPr="007767F4" w:rsidRDefault="00311778" w:rsidP="00311778">
      <w:pPr>
        <w:spacing w:after="0" w:line="360" w:lineRule="auto"/>
        <w:ind w:firstLine="709"/>
        <w:jc w:val="both"/>
        <w:rPr>
          <w:sz w:val="28"/>
          <w:szCs w:val="28"/>
        </w:rPr>
      </w:pPr>
      <w:r w:rsidRPr="007767F4">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w:t>
      </w:r>
      <w:r w:rsidR="00C001BC">
        <w:rPr>
          <w:sz w:val="28"/>
          <w:szCs w:val="28"/>
        </w:rPr>
        <w:t>татистические</w:t>
      </w:r>
      <w:r w:rsidRPr="007767F4">
        <w:rPr>
          <w:sz w:val="28"/>
          <w:szCs w:val="28"/>
        </w:rPr>
        <w:t xml:space="preserve"> методы. Метод экспертных оценок.</w:t>
      </w:r>
    </w:p>
    <w:p w14:paraId="44307F7F" w14:textId="77777777" w:rsidR="00311778" w:rsidRPr="007767F4" w:rsidRDefault="00311778" w:rsidP="00311778">
      <w:pPr>
        <w:spacing w:after="0" w:line="360" w:lineRule="auto"/>
        <w:ind w:firstLine="709"/>
        <w:jc w:val="both"/>
        <w:rPr>
          <w:sz w:val="28"/>
          <w:szCs w:val="28"/>
        </w:rPr>
      </w:pPr>
      <w:r w:rsidRPr="007767F4">
        <w:rPr>
          <w:sz w:val="28"/>
          <w:szCs w:val="28"/>
        </w:rPr>
        <w:t>Результаты научного исследования: реферат, эссе.</w:t>
      </w:r>
    </w:p>
    <w:p w14:paraId="13981636" w14:textId="77777777" w:rsidR="007C00AF" w:rsidRPr="007767F4" w:rsidRDefault="00311778" w:rsidP="007C00AF">
      <w:pPr>
        <w:spacing w:after="0" w:line="360" w:lineRule="auto"/>
        <w:ind w:firstLine="709"/>
        <w:jc w:val="both"/>
        <w:rPr>
          <w:b/>
          <w:bCs/>
          <w:sz w:val="28"/>
          <w:szCs w:val="28"/>
        </w:rPr>
      </w:pPr>
      <w:r w:rsidRPr="007767F4">
        <w:rPr>
          <w:b/>
          <w:bCs/>
          <w:sz w:val="28"/>
          <w:szCs w:val="28"/>
        </w:rPr>
        <w:t xml:space="preserve">Тема 2. Информационное обеспечение научного исследования </w:t>
      </w:r>
    </w:p>
    <w:p w14:paraId="4C98DEBF"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14:paraId="1FA62A05" w14:textId="60E957BE"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w:t>
      </w:r>
      <w:r w:rsidR="00B37193">
        <w:rPr>
          <w:sz w:val="28"/>
          <w:szCs w:val="28"/>
          <w:lang w:eastAsia="ru-RU"/>
        </w:rPr>
        <w:t>государственные информационные системы</w:t>
      </w:r>
      <w:r w:rsidRPr="007767F4">
        <w:rPr>
          <w:sz w:val="28"/>
          <w:szCs w:val="28"/>
          <w:lang w:eastAsia="ru-RU"/>
        </w:rPr>
        <w:t>, Спарк и др. Информационные ресурсы Финансового университета.</w:t>
      </w:r>
    </w:p>
    <w:p w14:paraId="44A6B31F" w14:textId="77777777" w:rsidR="007C00AF"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Этические основы работы с информацией. Цитирование. Плагиат. Система антиплагиата. Самоцитирование. Нормативное регулирование плагиата в Финуниверситете. Подготовка выполнения реферата, эссе, курсовой работы. </w:t>
      </w:r>
    </w:p>
    <w:p w14:paraId="4A3273AB" w14:textId="77777777" w:rsidR="00311778" w:rsidRPr="007767F4" w:rsidRDefault="00311778" w:rsidP="00311778">
      <w:pPr>
        <w:spacing w:after="0" w:line="360" w:lineRule="auto"/>
        <w:ind w:firstLine="709"/>
        <w:jc w:val="both"/>
        <w:rPr>
          <w:sz w:val="28"/>
          <w:szCs w:val="28"/>
          <w:lang w:eastAsia="ru-RU"/>
        </w:rPr>
      </w:pPr>
      <w:r w:rsidRPr="007767F4">
        <w:rPr>
          <w:b/>
          <w:sz w:val="28"/>
          <w:szCs w:val="28"/>
          <w:lang w:eastAsia="ru-RU"/>
        </w:rPr>
        <w:t>Семинар</w:t>
      </w:r>
      <w:r w:rsidR="003F5AD0" w:rsidRPr="007767F4">
        <w:rPr>
          <w:b/>
          <w:sz w:val="28"/>
          <w:szCs w:val="28"/>
          <w:lang w:eastAsia="ru-RU"/>
        </w:rPr>
        <w:t>ы</w:t>
      </w:r>
      <w:r w:rsidRPr="007767F4">
        <w:rPr>
          <w:b/>
          <w:sz w:val="28"/>
          <w:szCs w:val="28"/>
          <w:lang w:eastAsia="ru-RU"/>
        </w:rPr>
        <w:t>: Научная статья, чтение и реферирование</w:t>
      </w:r>
    </w:p>
    <w:p w14:paraId="0C8C44EF"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lastRenderedPageBreak/>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14:paraId="7C3D482E"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5607183A" w14:textId="77777777"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14:paraId="69394B4D" w14:textId="77777777"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7" w:name="_Toc5349415"/>
      <w:bookmarkStart w:id="8" w:name="_Toc133400969"/>
      <w:r w:rsidRPr="007767F4">
        <w:rPr>
          <w:rFonts w:ascii="Times New Roman" w:hAnsi="Times New Roman" w:cs="Times New Roman"/>
          <w:sz w:val="28"/>
          <w:szCs w:val="28"/>
        </w:rPr>
        <w:t>4.2. Содержание НИР на 2 курсе</w:t>
      </w:r>
      <w:bookmarkEnd w:id="7"/>
      <w:bookmarkEnd w:id="8"/>
    </w:p>
    <w:p w14:paraId="560AA7D5" w14:textId="02086F32" w:rsidR="00311778" w:rsidRPr="007767F4" w:rsidRDefault="00311778" w:rsidP="00311778">
      <w:pPr>
        <w:spacing w:after="0" w:line="360" w:lineRule="auto"/>
        <w:ind w:firstLine="709"/>
        <w:jc w:val="both"/>
        <w:rPr>
          <w:b/>
          <w:bCs/>
          <w:sz w:val="28"/>
          <w:szCs w:val="28"/>
        </w:rPr>
      </w:pPr>
      <w:r w:rsidRPr="007767F4">
        <w:rPr>
          <w:b/>
          <w:bCs/>
          <w:sz w:val="28"/>
          <w:szCs w:val="28"/>
        </w:rPr>
        <w:t>Тема 1.  Информационные базы</w:t>
      </w:r>
      <w:r w:rsidR="0080468A">
        <w:rPr>
          <w:b/>
          <w:bCs/>
          <w:sz w:val="28"/>
          <w:szCs w:val="28"/>
        </w:rPr>
        <w:t xml:space="preserve"> и открытые данные</w:t>
      </w:r>
    </w:p>
    <w:p w14:paraId="71D56E91" w14:textId="189E7DAD" w:rsidR="00311778" w:rsidRDefault="00311778" w:rsidP="00311778">
      <w:pPr>
        <w:spacing w:after="0" w:line="360" w:lineRule="auto"/>
        <w:ind w:firstLine="709"/>
        <w:jc w:val="both"/>
        <w:rPr>
          <w:sz w:val="28"/>
          <w:szCs w:val="28"/>
        </w:rPr>
      </w:pPr>
      <w:r w:rsidRPr="007767F4">
        <w:rPr>
          <w:sz w:val="28"/>
          <w:szCs w:val="28"/>
        </w:rPr>
        <w:t>Основные международные базы знаний (</w:t>
      </w:r>
      <w:r w:rsidRPr="007767F4">
        <w:rPr>
          <w:sz w:val="28"/>
          <w:szCs w:val="28"/>
          <w:lang w:val="en-US"/>
        </w:rPr>
        <w:t>Scopus</w:t>
      </w:r>
      <w:r w:rsidRPr="007767F4">
        <w:rPr>
          <w:sz w:val="28"/>
          <w:szCs w:val="28"/>
        </w:rPr>
        <w:t xml:space="preserve">, </w:t>
      </w:r>
      <w:r w:rsidRPr="007767F4">
        <w:rPr>
          <w:sz w:val="28"/>
          <w:szCs w:val="28"/>
          <w:lang w:val="en-US"/>
        </w:rPr>
        <w:t>WebofScience</w:t>
      </w:r>
      <w:r w:rsidRPr="007767F4">
        <w:rPr>
          <w:sz w:val="28"/>
          <w:szCs w:val="28"/>
        </w:rPr>
        <w:t xml:space="preserve">, </w:t>
      </w:r>
      <w:r w:rsidRPr="007767F4">
        <w:rPr>
          <w:sz w:val="28"/>
          <w:szCs w:val="28"/>
          <w:lang w:val="en-US"/>
        </w:rPr>
        <w:t>WebofKnowledge</w:t>
      </w:r>
      <w:r w:rsidRPr="007767F4">
        <w:rPr>
          <w:sz w:val="28"/>
          <w:szCs w:val="28"/>
        </w:rPr>
        <w:t xml:space="preserve"> и др.), российская база знаний РИНЦ, импакт-факторы, индексы цитирования, индекс Хирша.</w:t>
      </w:r>
    </w:p>
    <w:p w14:paraId="13480548" w14:textId="3B12BE41" w:rsidR="0080468A" w:rsidRPr="007767F4" w:rsidRDefault="0080468A" w:rsidP="00311778">
      <w:pPr>
        <w:spacing w:after="0" w:line="360" w:lineRule="auto"/>
        <w:ind w:firstLine="709"/>
        <w:jc w:val="both"/>
        <w:rPr>
          <w:sz w:val="28"/>
          <w:szCs w:val="28"/>
        </w:rPr>
      </w:pPr>
      <w:r>
        <w:rPr>
          <w:sz w:val="28"/>
          <w:szCs w:val="28"/>
        </w:rPr>
        <w:t>Открытые данные: государственные информационные системы (ГИС), открытые данные министерств и ведомств, территориальные и отраслевые информационные ресурсы.</w:t>
      </w:r>
    </w:p>
    <w:p w14:paraId="21FDE740" w14:textId="0F88F964" w:rsidR="00311778" w:rsidRPr="007767F4" w:rsidRDefault="00311778" w:rsidP="00311778">
      <w:pPr>
        <w:spacing w:after="0" w:line="360" w:lineRule="auto"/>
        <w:ind w:firstLine="709"/>
        <w:jc w:val="both"/>
        <w:rPr>
          <w:sz w:val="28"/>
          <w:szCs w:val="28"/>
        </w:rPr>
      </w:pPr>
      <w:r w:rsidRPr="007767F4">
        <w:rPr>
          <w:sz w:val="28"/>
          <w:szCs w:val="28"/>
        </w:rPr>
        <w:t xml:space="preserve">Использование современного исследовательского инструментария. Практика работы в </w:t>
      </w:r>
      <w:r w:rsidR="006663BD">
        <w:rPr>
          <w:sz w:val="28"/>
          <w:szCs w:val="28"/>
        </w:rPr>
        <w:t xml:space="preserve">информационных </w:t>
      </w:r>
      <w:r w:rsidRPr="007767F4">
        <w:rPr>
          <w:sz w:val="28"/>
          <w:szCs w:val="28"/>
        </w:rPr>
        <w:t xml:space="preserve">системах </w:t>
      </w:r>
      <w:r w:rsidR="0080468A">
        <w:rPr>
          <w:sz w:val="28"/>
          <w:szCs w:val="28"/>
        </w:rPr>
        <w:t xml:space="preserve">(ГИС, </w:t>
      </w:r>
      <w:r w:rsidRPr="007767F4">
        <w:rPr>
          <w:sz w:val="28"/>
          <w:szCs w:val="28"/>
        </w:rPr>
        <w:t>СПАРК и др.</w:t>
      </w:r>
      <w:r w:rsidR="0080468A">
        <w:rPr>
          <w:sz w:val="28"/>
          <w:szCs w:val="28"/>
        </w:rPr>
        <w:t xml:space="preserve">) и использование их </w:t>
      </w:r>
      <w:r w:rsidRPr="007767F4">
        <w:rPr>
          <w:sz w:val="28"/>
          <w:szCs w:val="28"/>
        </w:rPr>
        <w:t>возможностей для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14:paraId="249D483C" w14:textId="77777777"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2. Методы анализа </w:t>
      </w:r>
      <w:r w:rsidR="00C001BC">
        <w:rPr>
          <w:b/>
          <w:bCs/>
          <w:sz w:val="28"/>
          <w:szCs w:val="28"/>
        </w:rPr>
        <w:t xml:space="preserve">и обработки больших </w:t>
      </w:r>
      <w:r w:rsidRPr="007767F4">
        <w:rPr>
          <w:b/>
          <w:bCs/>
          <w:sz w:val="28"/>
          <w:szCs w:val="28"/>
        </w:rPr>
        <w:t xml:space="preserve">данных: качественные и количественные </w:t>
      </w:r>
    </w:p>
    <w:p w14:paraId="40E8F24D" w14:textId="77777777" w:rsidR="00311778" w:rsidRPr="007767F4" w:rsidRDefault="00311778" w:rsidP="00311778">
      <w:pPr>
        <w:spacing w:after="0" w:line="360" w:lineRule="auto"/>
        <w:ind w:firstLine="709"/>
        <w:jc w:val="both"/>
        <w:rPr>
          <w:bCs/>
          <w:sz w:val="28"/>
          <w:szCs w:val="28"/>
        </w:rPr>
      </w:pPr>
      <w:r w:rsidRPr="007767F4">
        <w:rPr>
          <w:bCs/>
          <w:sz w:val="28"/>
          <w:szCs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14:paraId="43A438E8" w14:textId="77777777" w:rsidR="00311778" w:rsidRPr="007767F4" w:rsidRDefault="00311778" w:rsidP="00311778">
      <w:pPr>
        <w:spacing w:after="0" w:line="360" w:lineRule="auto"/>
        <w:ind w:firstLine="709"/>
        <w:jc w:val="both"/>
        <w:rPr>
          <w:bCs/>
          <w:sz w:val="28"/>
          <w:szCs w:val="28"/>
        </w:rPr>
      </w:pPr>
      <w:r w:rsidRPr="007767F4">
        <w:rPr>
          <w:bCs/>
          <w:sz w:val="28"/>
          <w:szCs w:val="28"/>
        </w:rPr>
        <w:lastRenderedPageBreak/>
        <w:t xml:space="preserve">Количественные методы. </w:t>
      </w:r>
      <w:r w:rsidR="00C001BC" w:rsidRPr="007767F4">
        <w:rPr>
          <w:bCs/>
          <w:sz w:val="28"/>
          <w:szCs w:val="28"/>
        </w:rPr>
        <w:t>Выборка данных и проверка их достоверности.</w:t>
      </w:r>
      <w:r w:rsidR="00332DF2">
        <w:rPr>
          <w:bCs/>
          <w:sz w:val="28"/>
          <w:szCs w:val="28"/>
        </w:rPr>
        <w:t xml:space="preserve"> </w:t>
      </w:r>
      <w:r w:rsidRPr="007767F4">
        <w:rPr>
          <w:bCs/>
          <w:sz w:val="28"/>
          <w:szCs w:val="28"/>
        </w:rPr>
        <w:t xml:space="preserve">Методы статистического описания. Методы </w:t>
      </w:r>
      <w:r w:rsidR="00C001BC">
        <w:rPr>
          <w:bCs/>
          <w:sz w:val="28"/>
          <w:szCs w:val="28"/>
        </w:rPr>
        <w:t>трендового и корреляционно-регрессионного анализа</w:t>
      </w:r>
      <w:r w:rsidRPr="007767F4">
        <w:rPr>
          <w:bCs/>
          <w:sz w:val="28"/>
          <w:szCs w:val="28"/>
        </w:rPr>
        <w:t>. Эмпирический анализ. Математическое моделирование.</w:t>
      </w:r>
    </w:p>
    <w:p w14:paraId="0E27FA52" w14:textId="77777777" w:rsidR="00311778" w:rsidRPr="007767F4" w:rsidRDefault="00311778" w:rsidP="00311778">
      <w:pPr>
        <w:spacing w:after="0" w:line="360" w:lineRule="auto"/>
        <w:ind w:firstLine="709"/>
        <w:jc w:val="both"/>
        <w:rPr>
          <w:bCs/>
          <w:sz w:val="28"/>
          <w:szCs w:val="28"/>
        </w:rPr>
      </w:pPr>
      <w:r w:rsidRPr="007767F4">
        <w:rPr>
          <w:bCs/>
          <w:sz w:val="28"/>
          <w:szCs w:val="28"/>
        </w:rPr>
        <w:t>Виды данных (неструкту</w:t>
      </w:r>
      <w:r w:rsidR="00332DF2">
        <w:rPr>
          <w:bCs/>
          <w:sz w:val="28"/>
          <w:szCs w:val="28"/>
        </w:rPr>
        <w:t>р</w:t>
      </w:r>
      <w:r w:rsidRPr="007767F4">
        <w:rPr>
          <w:bCs/>
          <w:sz w:val="28"/>
          <w:szCs w:val="28"/>
        </w:rPr>
        <w:t>ированные данные, временны</w:t>
      </w:r>
      <w:r w:rsidR="00332DF2">
        <w:rPr>
          <w:bCs/>
          <w:sz w:val="28"/>
          <w:szCs w:val="28"/>
        </w:rPr>
        <w:t>е</w:t>
      </w:r>
      <w:r w:rsidRPr="007767F4">
        <w:rPr>
          <w:bCs/>
          <w:sz w:val="28"/>
          <w:szCs w:val="28"/>
        </w:rPr>
        <w:t xml:space="preserve"> ряды, панельные данные и т.д.). Количественные методы анализа данных: горизонтальный и вертикальный анализ, построение </w:t>
      </w:r>
      <w:r w:rsidR="00C001BC">
        <w:rPr>
          <w:bCs/>
          <w:sz w:val="28"/>
          <w:szCs w:val="28"/>
        </w:rPr>
        <w:t xml:space="preserve">рядов динамики и </w:t>
      </w:r>
      <w:r w:rsidRPr="007767F4">
        <w:rPr>
          <w:bCs/>
          <w:sz w:val="28"/>
          <w:szCs w:val="28"/>
        </w:rPr>
        <w:t>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w:t>
      </w:r>
      <w:r w:rsidR="006663BD">
        <w:rPr>
          <w:bCs/>
          <w:sz w:val="28"/>
          <w:szCs w:val="28"/>
        </w:rPr>
        <w:t xml:space="preserve">ых технологий для анализа данных, в частности </w:t>
      </w:r>
      <w:r w:rsidR="006663BD">
        <w:rPr>
          <w:sz w:val="28"/>
          <w:szCs w:val="28"/>
          <w:lang w:val="en-US"/>
        </w:rPr>
        <w:t>MSExcel</w:t>
      </w:r>
      <w:r w:rsidRPr="007767F4">
        <w:rPr>
          <w:bCs/>
          <w:sz w:val="28"/>
          <w:szCs w:val="28"/>
        </w:rPr>
        <w:t>.</w:t>
      </w:r>
    </w:p>
    <w:p w14:paraId="2EBACDB1" w14:textId="77777777" w:rsidR="00311778" w:rsidRPr="007767F4" w:rsidRDefault="00311778" w:rsidP="00311778">
      <w:pPr>
        <w:spacing w:after="0" w:line="360" w:lineRule="auto"/>
        <w:ind w:firstLine="709"/>
        <w:jc w:val="both"/>
        <w:rPr>
          <w:bCs/>
          <w:sz w:val="28"/>
          <w:szCs w:val="28"/>
        </w:rPr>
      </w:pPr>
      <w:r w:rsidRPr="007767F4">
        <w:rPr>
          <w:bCs/>
          <w:sz w:val="28"/>
          <w:szCs w:val="28"/>
        </w:rPr>
        <w:t>Качественные методы оценки анализа больших данных. Опросы и их применение при анализе данных. Экспертные оценки.</w:t>
      </w:r>
    </w:p>
    <w:p w14:paraId="4F71D817" w14:textId="77777777"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 Выполнение творческих научных проектов</w:t>
      </w:r>
    </w:p>
    <w:p w14:paraId="5D7BCD8F" w14:textId="77777777" w:rsidR="00311778" w:rsidRPr="007767F4" w:rsidRDefault="00311778" w:rsidP="00311778">
      <w:pPr>
        <w:spacing w:after="0" w:line="360" w:lineRule="auto"/>
        <w:ind w:firstLine="709"/>
        <w:jc w:val="both"/>
        <w:rPr>
          <w:sz w:val="28"/>
          <w:szCs w:val="28"/>
        </w:rPr>
      </w:pPr>
      <w:r w:rsidRPr="007767F4">
        <w:rPr>
          <w:sz w:val="28"/>
          <w:szCs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кейс-стади).</w:t>
      </w:r>
    </w:p>
    <w:p w14:paraId="7189D3AB" w14:textId="77777777" w:rsidR="00311778" w:rsidRPr="007767F4" w:rsidRDefault="00311778" w:rsidP="00311778">
      <w:pPr>
        <w:spacing w:after="0" w:line="360" w:lineRule="auto"/>
        <w:ind w:firstLine="709"/>
        <w:jc w:val="both"/>
        <w:rPr>
          <w:sz w:val="28"/>
          <w:szCs w:val="28"/>
        </w:rPr>
      </w:pPr>
      <w:r w:rsidRPr="007767F4">
        <w:rPr>
          <w:sz w:val="28"/>
          <w:szCs w:val="28"/>
        </w:rPr>
        <w:t>Планирование работ для выполнения творческого научно-исследовательского проекта.</w:t>
      </w:r>
    </w:p>
    <w:p w14:paraId="4F8A3677" w14:textId="77777777" w:rsidR="00311778" w:rsidRPr="007767F4" w:rsidRDefault="00311778" w:rsidP="00311778">
      <w:pPr>
        <w:spacing w:after="0" w:line="360" w:lineRule="auto"/>
        <w:ind w:firstLine="709"/>
        <w:jc w:val="both"/>
        <w:rPr>
          <w:sz w:val="28"/>
          <w:szCs w:val="28"/>
        </w:rPr>
      </w:pPr>
      <w:r w:rsidRPr="007767F4">
        <w:rPr>
          <w:sz w:val="28"/>
          <w:szCs w:val="28"/>
        </w:rPr>
        <w:t>Обсуждение хода выполнения творческих научно-исследовательских проектов.</w:t>
      </w:r>
    </w:p>
    <w:p w14:paraId="04584A14" w14:textId="77777777" w:rsidR="00311778" w:rsidRPr="007767F4" w:rsidRDefault="00311778" w:rsidP="00311778">
      <w:pPr>
        <w:spacing w:after="0" w:line="360" w:lineRule="auto"/>
        <w:ind w:firstLine="709"/>
        <w:jc w:val="both"/>
        <w:rPr>
          <w:sz w:val="28"/>
          <w:szCs w:val="28"/>
        </w:rPr>
      </w:pPr>
      <w:r w:rsidRPr="007767F4">
        <w:rPr>
          <w:sz w:val="28"/>
          <w:szCs w:val="28"/>
        </w:rPr>
        <w:t>Подготовка выполнения творческих научно-исследовательских проектов к их защите.</w:t>
      </w:r>
    </w:p>
    <w:p w14:paraId="0F7CCE62" w14:textId="06D1AE61"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w:t>
      </w:r>
      <w:r w:rsidR="00534121">
        <w:rPr>
          <w:b/>
          <w:bCs/>
          <w:sz w:val="28"/>
          <w:szCs w:val="28"/>
        </w:rPr>
        <w:t>3</w:t>
      </w:r>
      <w:r w:rsidRPr="007767F4">
        <w:rPr>
          <w:b/>
          <w:bCs/>
          <w:sz w:val="28"/>
          <w:szCs w:val="28"/>
        </w:rPr>
        <w:t>. Написание академического текста: структура, аргументация, стиль, цитирование</w:t>
      </w:r>
    </w:p>
    <w:p w14:paraId="420644D7" w14:textId="7FCC0717" w:rsidR="00311778" w:rsidRPr="007767F4" w:rsidRDefault="00311778" w:rsidP="00311778">
      <w:pPr>
        <w:spacing w:after="0" w:line="360" w:lineRule="auto"/>
        <w:ind w:firstLine="709"/>
        <w:jc w:val="both"/>
        <w:rPr>
          <w:bCs/>
          <w:sz w:val="28"/>
          <w:szCs w:val="28"/>
        </w:rPr>
      </w:pPr>
      <w:r w:rsidRPr="007767F4">
        <w:rPr>
          <w:bCs/>
          <w:sz w:val="28"/>
          <w:szCs w:val="28"/>
        </w:rPr>
        <w:t xml:space="preserve">Структура научной работы. </w:t>
      </w:r>
      <w:r w:rsidR="006663BD">
        <w:rPr>
          <w:bCs/>
          <w:sz w:val="28"/>
          <w:szCs w:val="28"/>
        </w:rPr>
        <w:t xml:space="preserve">Технология написания статьи </w:t>
      </w:r>
      <w:r w:rsidR="006663BD">
        <w:rPr>
          <w:bCs/>
          <w:sz w:val="28"/>
          <w:szCs w:val="28"/>
          <w:lang w:val="en-US"/>
        </w:rPr>
        <w:t>IMRAD</w:t>
      </w:r>
      <w:r w:rsidR="006663BD">
        <w:rPr>
          <w:bCs/>
          <w:sz w:val="28"/>
          <w:szCs w:val="28"/>
        </w:rPr>
        <w:t xml:space="preserve">. </w:t>
      </w:r>
      <w:r w:rsidRPr="007767F4">
        <w:rPr>
          <w:bCs/>
          <w:sz w:val="28"/>
          <w:szCs w:val="28"/>
        </w:rPr>
        <w:t>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14:paraId="058BD1A3" w14:textId="77777777" w:rsidR="00311778" w:rsidRPr="007767F4" w:rsidRDefault="00311778" w:rsidP="00311778">
      <w:pPr>
        <w:spacing w:after="0" w:line="360" w:lineRule="auto"/>
        <w:ind w:firstLine="709"/>
        <w:jc w:val="both"/>
        <w:rPr>
          <w:bCs/>
          <w:sz w:val="28"/>
          <w:szCs w:val="28"/>
        </w:rPr>
      </w:pPr>
      <w:r w:rsidRPr="007767F4">
        <w:rPr>
          <w:bCs/>
          <w:sz w:val="28"/>
          <w:szCs w:val="28"/>
        </w:rPr>
        <w:t>Стиль научной статьи: строгий и эссеистический. Аргументация авторской позиции. Логика исследования. Использование риторических приемов.</w:t>
      </w:r>
    </w:p>
    <w:p w14:paraId="5FF61269" w14:textId="77777777" w:rsidR="00311778" w:rsidRPr="007767F4" w:rsidRDefault="00311778" w:rsidP="00311778">
      <w:pPr>
        <w:spacing w:after="0" w:line="360" w:lineRule="auto"/>
        <w:ind w:firstLine="709"/>
        <w:jc w:val="both"/>
        <w:rPr>
          <w:bCs/>
          <w:sz w:val="28"/>
          <w:szCs w:val="28"/>
        </w:rPr>
      </w:pPr>
      <w:r w:rsidRPr="007767F4">
        <w:rPr>
          <w:bCs/>
          <w:sz w:val="28"/>
          <w:szCs w:val="28"/>
        </w:rPr>
        <w:lastRenderedPageBreak/>
        <w:t>Составление библиографии и ее структурирование по разделам.</w:t>
      </w:r>
    </w:p>
    <w:p w14:paraId="7E2D28D2" w14:textId="7A881714"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w:t>
      </w:r>
      <w:r w:rsidR="00534121">
        <w:rPr>
          <w:b/>
          <w:bCs/>
          <w:sz w:val="28"/>
          <w:szCs w:val="28"/>
        </w:rPr>
        <w:t>4</w:t>
      </w:r>
      <w:r w:rsidRPr="007767F4">
        <w:rPr>
          <w:b/>
          <w:bCs/>
          <w:sz w:val="28"/>
          <w:szCs w:val="28"/>
        </w:rPr>
        <w:t>. Публичное выступление и презентация результатов исследования</w:t>
      </w:r>
    </w:p>
    <w:p w14:paraId="258408F6" w14:textId="77777777" w:rsidR="00311778" w:rsidRPr="007767F4" w:rsidRDefault="00311778" w:rsidP="00311778">
      <w:pPr>
        <w:spacing w:after="0" w:line="360" w:lineRule="auto"/>
        <w:ind w:firstLine="709"/>
        <w:jc w:val="both"/>
        <w:rPr>
          <w:bCs/>
          <w:sz w:val="28"/>
          <w:szCs w:val="28"/>
        </w:rPr>
      </w:pPr>
      <w:r w:rsidRPr="007767F4">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14:paraId="555884D5" w14:textId="77777777" w:rsidR="00311778" w:rsidRPr="007767F4" w:rsidRDefault="00311778" w:rsidP="00311778">
      <w:pPr>
        <w:spacing w:after="0" w:line="360" w:lineRule="auto"/>
        <w:ind w:firstLine="709"/>
        <w:jc w:val="both"/>
        <w:rPr>
          <w:bCs/>
          <w:sz w:val="28"/>
          <w:szCs w:val="28"/>
        </w:rPr>
      </w:pPr>
      <w:r w:rsidRPr="007767F4">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14:paraId="3FECB373" w14:textId="513908DF" w:rsidR="00311778" w:rsidRPr="007767F4" w:rsidRDefault="00311778" w:rsidP="00311778">
      <w:pPr>
        <w:spacing w:after="0" w:line="360" w:lineRule="auto"/>
        <w:ind w:firstLine="709"/>
        <w:jc w:val="both"/>
        <w:rPr>
          <w:bCs/>
          <w:sz w:val="28"/>
          <w:szCs w:val="28"/>
        </w:rPr>
      </w:pPr>
      <w:r w:rsidRPr="007767F4">
        <w:rPr>
          <w:bCs/>
          <w:sz w:val="28"/>
          <w:szCs w:val="28"/>
        </w:rPr>
        <w:t>Подготовка презентации. Структура презентации. Инструменты и приемы донесения авторской позиции до слушателей. Программа для подготовки презентаций. Размещение презентации в онлайн сервисах.</w:t>
      </w:r>
    </w:p>
    <w:p w14:paraId="76AD14F8" w14:textId="77777777"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w:t>
      </w:r>
    </w:p>
    <w:p w14:paraId="690A7842" w14:textId="77777777" w:rsidR="00311778" w:rsidRPr="007767F4" w:rsidRDefault="00311778" w:rsidP="00311778">
      <w:pPr>
        <w:spacing w:after="0" w:line="360" w:lineRule="auto"/>
        <w:ind w:firstLine="709"/>
        <w:jc w:val="both"/>
        <w:rPr>
          <w:bCs/>
          <w:sz w:val="28"/>
          <w:szCs w:val="28"/>
        </w:rPr>
      </w:pPr>
      <w:r w:rsidRPr="007767F4">
        <w:rPr>
          <w:bCs/>
          <w:sz w:val="28"/>
          <w:szCs w:val="28"/>
        </w:rPr>
        <w:t>Подготовка научного текста студентом или группой студентов. Подготовка презентации. Публичное выступление.</w:t>
      </w:r>
    </w:p>
    <w:p w14:paraId="51B47A15" w14:textId="77777777" w:rsidR="00311778" w:rsidRDefault="00311778" w:rsidP="00311778">
      <w:pPr>
        <w:spacing w:after="0" w:line="360" w:lineRule="auto"/>
        <w:ind w:firstLine="709"/>
        <w:jc w:val="both"/>
        <w:rPr>
          <w:bCs/>
          <w:sz w:val="28"/>
          <w:szCs w:val="28"/>
        </w:rPr>
      </w:pPr>
      <w:r w:rsidRPr="007767F4">
        <w:rPr>
          <w:bCs/>
          <w:sz w:val="28"/>
          <w:szCs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p>
    <w:p w14:paraId="13BC4602" w14:textId="77777777" w:rsidR="00196C6A" w:rsidRDefault="004659CE" w:rsidP="00196C6A">
      <w:pPr>
        <w:keepNext/>
        <w:keepLines/>
        <w:spacing w:after="0" w:line="360" w:lineRule="auto"/>
        <w:ind w:firstLine="709"/>
        <w:jc w:val="both"/>
        <w:outlineLvl w:val="0"/>
        <w:rPr>
          <w:rFonts w:eastAsia="Times New Roman"/>
          <w:b/>
          <w:bCs/>
          <w:sz w:val="28"/>
          <w:szCs w:val="28"/>
        </w:rPr>
      </w:pPr>
      <w:bookmarkStart w:id="9" w:name="_Toc531976841"/>
      <w:bookmarkStart w:id="10" w:name="_Toc16933105"/>
      <w:bookmarkStart w:id="11" w:name="_Toc40367658"/>
      <w:bookmarkStart w:id="12" w:name="_Toc133400970"/>
      <w:r>
        <w:rPr>
          <w:rFonts w:eastAsia="Times New Roman"/>
          <w:b/>
          <w:bCs/>
          <w:sz w:val="28"/>
          <w:szCs w:val="28"/>
        </w:rPr>
        <w:t xml:space="preserve">5. </w:t>
      </w:r>
      <w:r w:rsidR="00196C6A" w:rsidRPr="00196C6A">
        <w:rPr>
          <w:rFonts w:eastAsia="Times New Roman"/>
          <w:b/>
          <w:bCs/>
          <w:sz w:val="28"/>
          <w:szCs w:val="28"/>
        </w:rPr>
        <w:t xml:space="preserve">Фонд оценочных средств для проведения промежуточной аттестации обучающихся по </w:t>
      </w:r>
      <w:bookmarkEnd w:id="9"/>
      <w:bookmarkEnd w:id="10"/>
      <w:bookmarkEnd w:id="11"/>
      <w:r w:rsidR="00196C6A">
        <w:rPr>
          <w:rFonts w:eastAsia="Times New Roman"/>
          <w:b/>
          <w:bCs/>
          <w:sz w:val="28"/>
          <w:szCs w:val="28"/>
        </w:rPr>
        <w:t>н</w:t>
      </w:r>
      <w:r w:rsidR="00286BE7">
        <w:rPr>
          <w:rFonts w:eastAsia="Times New Roman"/>
          <w:b/>
          <w:bCs/>
          <w:sz w:val="28"/>
          <w:szCs w:val="28"/>
        </w:rPr>
        <w:t>аучно-исследовательской работе</w:t>
      </w:r>
      <w:bookmarkEnd w:id="12"/>
    </w:p>
    <w:p w14:paraId="38D66E0E" w14:textId="77777777" w:rsidR="004659CE" w:rsidRPr="00D101E7" w:rsidRDefault="004659CE" w:rsidP="00D101E7">
      <w:pPr>
        <w:spacing w:after="0" w:line="360" w:lineRule="auto"/>
        <w:ind w:firstLine="709"/>
        <w:jc w:val="both"/>
        <w:rPr>
          <w:bCs/>
          <w:sz w:val="28"/>
          <w:szCs w:val="28"/>
        </w:rPr>
      </w:pPr>
      <w:bookmarkStart w:id="13" w:name="_Toc531976843"/>
      <w:bookmarkStart w:id="14" w:name="_Toc16933107"/>
      <w:bookmarkStart w:id="15" w:name="_Toc40367659"/>
      <w:r w:rsidRPr="00D101E7">
        <w:rPr>
          <w:bCs/>
          <w:sz w:val="28"/>
          <w:szCs w:val="28"/>
        </w:rPr>
        <w:t xml:space="preserve">Перечень компетенций, формируемых в процессе выполнения научно-исследовательской работы, содержится в разделе «1. </w:t>
      </w:r>
      <w:bookmarkEnd w:id="13"/>
      <w:bookmarkEnd w:id="14"/>
      <w:bookmarkEnd w:id="15"/>
      <w:r w:rsidRPr="00D101E7">
        <w:rPr>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14:paraId="1548D2D3" w14:textId="6C4E3902" w:rsidR="004659CE" w:rsidRDefault="004659CE" w:rsidP="00D101E7">
      <w:pPr>
        <w:keepNext/>
        <w:keepLines/>
        <w:spacing w:after="0" w:line="360" w:lineRule="auto"/>
        <w:ind w:firstLine="709"/>
        <w:jc w:val="both"/>
        <w:rPr>
          <w:b/>
          <w:color w:val="22272F"/>
          <w:sz w:val="28"/>
          <w:szCs w:val="28"/>
        </w:rPr>
      </w:pPr>
      <w:bookmarkStart w:id="16" w:name="_Toc25236299"/>
      <w:bookmarkStart w:id="17" w:name="_Toc25410989"/>
      <w:r w:rsidRPr="004659CE">
        <w:rPr>
          <w:rFonts w:eastAsia="Times New Roman"/>
          <w:b/>
          <w:bCs/>
          <w:sz w:val="28"/>
          <w:szCs w:val="28"/>
        </w:rPr>
        <w:lastRenderedPageBreak/>
        <w:t xml:space="preserve">Примеры оценочных средств для проверки каждой компетенции, формируемой </w:t>
      </w:r>
      <w:bookmarkEnd w:id="16"/>
      <w:bookmarkEnd w:id="17"/>
      <w:r w:rsidR="00D101E7" w:rsidRPr="00D101E7">
        <w:rPr>
          <w:b/>
          <w:color w:val="22272F"/>
          <w:sz w:val="28"/>
          <w:szCs w:val="28"/>
        </w:rPr>
        <w:t>в процессе выполнения научно-исследовательской работы</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7001"/>
      </w:tblGrid>
      <w:tr w:rsidR="00196C6A" w:rsidRPr="004C7E2D" w14:paraId="00F9846B" w14:textId="77777777" w:rsidTr="00936BF3">
        <w:tc>
          <w:tcPr>
            <w:tcW w:w="1520" w:type="pct"/>
            <w:shd w:val="clear" w:color="auto" w:fill="auto"/>
          </w:tcPr>
          <w:p w14:paraId="25CCA3EC" w14:textId="77777777" w:rsidR="00196C6A" w:rsidRPr="004C7E2D" w:rsidRDefault="00196C6A" w:rsidP="00A218FC">
            <w:pPr>
              <w:pStyle w:val="s1"/>
              <w:keepNext/>
              <w:keepLines/>
              <w:jc w:val="center"/>
              <w:rPr>
                <w:color w:val="22272F"/>
              </w:rPr>
            </w:pPr>
            <w:r>
              <w:rPr>
                <w:color w:val="22272F"/>
              </w:rPr>
              <w:t>К</w:t>
            </w:r>
            <w:r w:rsidRPr="004C7E2D">
              <w:rPr>
                <w:color w:val="22272F"/>
              </w:rPr>
              <w:t>омпетенци</w:t>
            </w:r>
            <w:r>
              <w:rPr>
                <w:color w:val="22272F"/>
              </w:rPr>
              <w:t>я</w:t>
            </w:r>
          </w:p>
        </w:tc>
        <w:tc>
          <w:tcPr>
            <w:tcW w:w="3480" w:type="pct"/>
          </w:tcPr>
          <w:p w14:paraId="36B96236" w14:textId="77777777" w:rsidR="00196C6A" w:rsidRPr="004C7E2D" w:rsidRDefault="00196C6A" w:rsidP="00A218FC">
            <w:pPr>
              <w:pStyle w:val="s1"/>
              <w:keepNext/>
              <w:keepLines/>
              <w:jc w:val="center"/>
              <w:rPr>
                <w:color w:val="22272F"/>
              </w:rPr>
            </w:pPr>
            <w:r>
              <w:rPr>
                <w:color w:val="22272F"/>
              </w:rPr>
              <w:t>Типовые (примерные) задания</w:t>
            </w:r>
          </w:p>
        </w:tc>
      </w:tr>
      <w:tr w:rsidR="00196C6A" w:rsidRPr="007D0B41" w14:paraId="06F9B37D" w14:textId="77777777" w:rsidTr="00936BF3">
        <w:trPr>
          <w:trHeight w:val="2138"/>
        </w:trPr>
        <w:tc>
          <w:tcPr>
            <w:tcW w:w="1520" w:type="pct"/>
            <w:shd w:val="clear" w:color="auto" w:fill="auto"/>
          </w:tcPr>
          <w:p w14:paraId="7F59A554" w14:textId="77777777" w:rsidR="00196C6A" w:rsidRPr="00BB5917" w:rsidRDefault="00286BE7" w:rsidP="001940C4">
            <w:pPr>
              <w:tabs>
                <w:tab w:val="left" w:pos="1418"/>
              </w:tabs>
              <w:spacing w:after="0" w:line="240" w:lineRule="auto"/>
            </w:pPr>
            <w:r w:rsidRPr="00286BE7">
              <w:t>Владение основными научными понятиями и категориальным аппаратом современной экономики и их применение при решении прикладных задач</w:t>
            </w:r>
            <w:r w:rsidR="00196C6A">
              <w:t xml:space="preserve"> (</w:t>
            </w:r>
            <w:r w:rsidR="001940C4">
              <w:t>ПКН</w:t>
            </w:r>
            <w:r w:rsidR="00196C6A">
              <w:t>-1)</w:t>
            </w:r>
          </w:p>
        </w:tc>
        <w:tc>
          <w:tcPr>
            <w:tcW w:w="3480" w:type="pct"/>
          </w:tcPr>
          <w:p w14:paraId="2D288B04" w14:textId="31D9F0C9" w:rsidR="00196C6A" w:rsidRDefault="00196C6A" w:rsidP="00D96164">
            <w:pPr>
              <w:pStyle w:val="af7"/>
              <w:widowControl w:val="0"/>
              <w:spacing w:line="240" w:lineRule="auto"/>
              <w:ind w:left="0"/>
              <w:rPr>
                <w:rFonts w:ascii="Times New Roman" w:hAnsi="Times New Roman"/>
              </w:rPr>
            </w:pPr>
            <w:r w:rsidRPr="007D0B41">
              <w:rPr>
                <w:rFonts w:ascii="Times New Roman" w:hAnsi="Times New Roman"/>
                <w:b/>
              </w:rPr>
              <w:t xml:space="preserve">Задание </w:t>
            </w:r>
            <w:r w:rsidR="0036685A" w:rsidRPr="007D0B41">
              <w:rPr>
                <w:rFonts w:ascii="Times New Roman" w:hAnsi="Times New Roman"/>
                <w:b/>
              </w:rPr>
              <w:t>1.</w:t>
            </w:r>
            <w:r w:rsidR="0036685A">
              <w:rPr>
                <w:rFonts w:ascii="Times New Roman" w:hAnsi="Times New Roman"/>
              </w:rPr>
              <w:t xml:space="preserve"> </w:t>
            </w:r>
            <w:r w:rsidR="00552CE3">
              <w:rPr>
                <w:rFonts w:ascii="Times New Roman" w:hAnsi="Times New Roman"/>
              </w:rPr>
              <w:t xml:space="preserve">Сделать краткий доклад по одной из </w:t>
            </w:r>
            <w:r w:rsidR="003D35FB">
              <w:rPr>
                <w:rFonts w:ascii="Times New Roman" w:hAnsi="Times New Roman"/>
              </w:rPr>
              <w:t>выбранных концепций или моделей экономической науки в области финансов, финансовой и бизнес-аналитики, инвестирования и управления проектами</w:t>
            </w:r>
            <w:r>
              <w:rPr>
                <w:rFonts w:ascii="Times New Roman" w:hAnsi="Times New Roman"/>
              </w:rPr>
              <w:t>.</w:t>
            </w:r>
          </w:p>
          <w:p w14:paraId="0769F571" w14:textId="011F48DB" w:rsidR="00196C6A" w:rsidRPr="007D0B41" w:rsidRDefault="00196C6A" w:rsidP="00D96164">
            <w:pPr>
              <w:pStyle w:val="af7"/>
              <w:widowControl w:val="0"/>
              <w:spacing w:line="240" w:lineRule="auto"/>
              <w:ind w:left="0"/>
              <w:rPr>
                <w:rFonts w:ascii="Times New Roman" w:hAnsi="Times New Roman"/>
              </w:rPr>
            </w:pPr>
            <w:r w:rsidRPr="007D0B41">
              <w:rPr>
                <w:rFonts w:ascii="Times New Roman" w:hAnsi="Times New Roman"/>
                <w:b/>
              </w:rPr>
              <w:t>Задание 2.</w:t>
            </w:r>
            <w:r>
              <w:rPr>
                <w:rFonts w:ascii="Times New Roman" w:hAnsi="Times New Roman"/>
              </w:rPr>
              <w:t xml:space="preserve"> </w:t>
            </w:r>
            <w:r w:rsidR="003D35FB">
              <w:rPr>
                <w:rFonts w:ascii="Times New Roman" w:hAnsi="Times New Roman"/>
              </w:rPr>
              <w:t>На основе массива экономической информации, полученной из официальных источников, провести небольшое аналитическое исследование с постановкой задач и обоснованием выбранного метода исследования</w:t>
            </w:r>
            <w:r w:rsidR="00E136BD">
              <w:rPr>
                <w:rFonts w:ascii="Times New Roman" w:hAnsi="Times New Roman"/>
              </w:rPr>
              <w:t>.</w:t>
            </w:r>
          </w:p>
        </w:tc>
      </w:tr>
      <w:tr w:rsidR="00534121" w:rsidRPr="007B730C" w14:paraId="17292EF1" w14:textId="77777777" w:rsidTr="00936BF3">
        <w:trPr>
          <w:trHeight w:val="1909"/>
        </w:trPr>
        <w:tc>
          <w:tcPr>
            <w:tcW w:w="1520" w:type="pct"/>
            <w:shd w:val="clear" w:color="auto" w:fill="auto"/>
          </w:tcPr>
          <w:p w14:paraId="12CD10A4" w14:textId="09681E3D" w:rsidR="00534121" w:rsidRPr="001940C4" w:rsidRDefault="00534121" w:rsidP="00D96164">
            <w:pPr>
              <w:pStyle w:val="af7"/>
              <w:widowControl w:val="0"/>
              <w:pBdr>
                <w:top w:val="none" w:sz="0" w:space="0" w:color="auto"/>
                <w:left w:val="none" w:sz="0" w:space="0" w:color="auto"/>
                <w:bottom w:val="none" w:sz="0" w:space="0" w:color="auto"/>
                <w:right w:val="none" w:sz="0" w:space="0" w:color="auto"/>
                <w:between w:val="none" w:sz="0" w:space="0" w:color="auto"/>
                <w:bar w:val="none" w:sz="0" w:color="auto"/>
              </w:pBdr>
              <w:tabs>
                <w:tab w:val="clear" w:pos="756"/>
              </w:tabs>
              <w:spacing w:after="160" w:line="240" w:lineRule="auto"/>
              <w:ind w:left="0"/>
              <w:jc w:val="left"/>
              <w:rPr>
                <w:rFonts w:ascii="Times New Roman" w:hAnsi="Times New Roman" w:cs="Times New Roman"/>
                <w:color w:val="auto"/>
              </w:rPr>
            </w:pPr>
            <w:r w:rsidRPr="00534121">
              <w:rPr>
                <w:rFonts w:ascii="Times New Roman" w:hAnsi="Times New Roman" w:cs="Times New Roman"/>
                <w:color w:val="auto"/>
              </w:rPr>
              <w:t xml:space="preserve">Способность применять знания </w:t>
            </w:r>
            <w:r w:rsidR="00CB6FD7" w:rsidRPr="00534121">
              <w:rPr>
                <w:rFonts w:ascii="Times New Roman" w:hAnsi="Times New Roman" w:cs="Times New Roman"/>
                <w:color w:val="auto"/>
              </w:rPr>
              <w:t>для просветительской</w:t>
            </w:r>
            <w:r w:rsidRPr="00534121">
              <w:rPr>
                <w:rFonts w:ascii="Times New Roman" w:hAnsi="Times New Roman" w:cs="Times New Roman"/>
                <w:color w:val="auto"/>
              </w:rPr>
              <w:t xml:space="preserve"> деятельности в области основ экономических знаний (ПКН-7)</w:t>
            </w:r>
          </w:p>
        </w:tc>
        <w:tc>
          <w:tcPr>
            <w:tcW w:w="3480" w:type="pct"/>
          </w:tcPr>
          <w:p w14:paraId="24DF28FB" w14:textId="67CB21BC" w:rsidR="00CB6FD7" w:rsidRDefault="00CB6FD7" w:rsidP="00CB6FD7">
            <w:pPr>
              <w:pStyle w:val="af7"/>
              <w:widowControl w:val="0"/>
              <w:spacing w:line="240" w:lineRule="auto"/>
              <w:ind w:left="0"/>
              <w:rPr>
                <w:rFonts w:ascii="Times New Roman" w:hAnsi="Times New Roman"/>
              </w:rPr>
            </w:pPr>
            <w:r w:rsidRPr="007D0B41">
              <w:rPr>
                <w:rFonts w:ascii="Times New Roman" w:hAnsi="Times New Roman"/>
                <w:b/>
              </w:rPr>
              <w:t>Задание 1.</w:t>
            </w:r>
            <w:r>
              <w:rPr>
                <w:rFonts w:ascii="Times New Roman" w:hAnsi="Times New Roman"/>
              </w:rPr>
              <w:t xml:space="preserve"> </w:t>
            </w:r>
            <w:r w:rsidR="00315D36">
              <w:rPr>
                <w:rFonts w:ascii="Times New Roman" w:hAnsi="Times New Roman"/>
              </w:rPr>
              <w:t>Подготовить презентацию по институциональной структуре российской экономики, направлениям экономической политики на определенных этапах ее развития</w:t>
            </w:r>
            <w:r>
              <w:rPr>
                <w:rFonts w:ascii="Times New Roman" w:hAnsi="Times New Roman"/>
              </w:rPr>
              <w:t>.</w:t>
            </w:r>
          </w:p>
          <w:p w14:paraId="600411BB" w14:textId="783A45F2" w:rsidR="00534121" w:rsidRPr="007B730C" w:rsidRDefault="00CB6FD7" w:rsidP="00CB6FD7">
            <w:pPr>
              <w:widowControl w:val="0"/>
              <w:spacing w:after="0" w:line="240" w:lineRule="auto"/>
              <w:jc w:val="both"/>
              <w:rPr>
                <w:b/>
              </w:rPr>
            </w:pPr>
            <w:r w:rsidRPr="007D0B41">
              <w:rPr>
                <w:b/>
              </w:rPr>
              <w:t>Задание 2.</w:t>
            </w:r>
            <w:r>
              <w:t xml:space="preserve"> </w:t>
            </w:r>
            <w:r w:rsidR="00315D36">
              <w:t>Подготовить материалы и провести тематическую дискуссию на тему современных экономических процессов и явлений</w:t>
            </w:r>
            <w:r>
              <w:t>.</w:t>
            </w:r>
          </w:p>
        </w:tc>
      </w:tr>
      <w:tr w:rsidR="00196C6A" w:rsidRPr="007B730C" w14:paraId="50673F0F" w14:textId="77777777" w:rsidTr="00936BF3">
        <w:trPr>
          <w:trHeight w:val="2256"/>
        </w:trPr>
        <w:tc>
          <w:tcPr>
            <w:tcW w:w="1520" w:type="pct"/>
            <w:shd w:val="clear" w:color="auto" w:fill="auto"/>
          </w:tcPr>
          <w:p w14:paraId="3467882B" w14:textId="77777777" w:rsidR="00196C6A" w:rsidRPr="00BB5917" w:rsidRDefault="001940C4" w:rsidP="00D96164">
            <w:pPr>
              <w:pStyle w:val="af7"/>
              <w:widowControl w:val="0"/>
              <w:pBdr>
                <w:top w:val="none" w:sz="0" w:space="0" w:color="auto"/>
                <w:left w:val="none" w:sz="0" w:space="0" w:color="auto"/>
                <w:bottom w:val="none" w:sz="0" w:space="0" w:color="auto"/>
                <w:right w:val="none" w:sz="0" w:space="0" w:color="auto"/>
                <w:between w:val="none" w:sz="0" w:space="0" w:color="auto"/>
                <w:bar w:val="none" w:sz="0" w:color="auto"/>
              </w:pBdr>
              <w:tabs>
                <w:tab w:val="clear" w:pos="756"/>
              </w:tabs>
              <w:spacing w:after="160" w:line="240" w:lineRule="auto"/>
              <w:ind w:left="0"/>
              <w:jc w:val="left"/>
              <w:rPr>
                <w:rFonts w:ascii="Times New Roman" w:hAnsi="Times New Roman" w:cs="Times New Roman"/>
                <w:color w:val="auto"/>
              </w:rPr>
            </w:pPr>
            <w:r w:rsidRPr="001940C4">
              <w:rPr>
                <w:rFonts w:ascii="Times New Roman" w:hAnsi="Times New Roman" w:cs="Times New Roman"/>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cs="Times New Roman"/>
                <w:color w:val="auto"/>
              </w:rPr>
              <w:t xml:space="preserve"> (УК-10)</w:t>
            </w:r>
          </w:p>
        </w:tc>
        <w:tc>
          <w:tcPr>
            <w:tcW w:w="3480" w:type="pct"/>
          </w:tcPr>
          <w:p w14:paraId="02DFB796" w14:textId="06E485AB" w:rsidR="00196C6A" w:rsidRDefault="00196C6A" w:rsidP="00D96164">
            <w:pPr>
              <w:widowControl w:val="0"/>
              <w:spacing w:after="0" w:line="240" w:lineRule="auto"/>
              <w:jc w:val="both"/>
            </w:pPr>
            <w:r w:rsidRPr="007B730C">
              <w:rPr>
                <w:b/>
              </w:rPr>
              <w:t xml:space="preserve">Задание </w:t>
            </w:r>
            <w:r w:rsidR="0036685A" w:rsidRPr="007B730C">
              <w:rPr>
                <w:b/>
              </w:rPr>
              <w:t>1.</w:t>
            </w:r>
            <w:r w:rsidR="0036685A">
              <w:t xml:space="preserve"> Осуществить</w:t>
            </w:r>
            <w:r w:rsidR="00D96164">
              <w:t xml:space="preserve"> поиск статей для реферирования, входящих в базу </w:t>
            </w:r>
            <w:r w:rsidR="003D35FB">
              <w:t>РИНЦ и/или иные базы данных научного цитирования по выбранной</w:t>
            </w:r>
            <w:r w:rsidR="00D96164">
              <w:t xml:space="preserve"> тематике в соответствии с вариантом задания</w:t>
            </w:r>
            <w:r>
              <w:t>.</w:t>
            </w:r>
          </w:p>
          <w:p w14:paraId="5B92A06D" w14:textId="77777777" w:rsidR="00196C6A" w:rsidRDefault="00196C6A" w:rsidP="00D96164">
            <w:pPr>
              <w:widowControl w:val="0"/>
              <w:spacing w:after="0" w:line="240" w:lineRule="auto"/>
              <w:jc w:val="both"/>
            </w:pPr>
            <w:r w:rsidRPr="007B730C">
              <w:rPr>
                <w:b/>
              </w:rPr>
              <w:t xml:space="preserve">Задание </w:t>
            </w:r>
            <w:r w:rsidR="0036685A" w:rsidRPr="007B730C">
              <w:rPr>
                <w:b/>
              </w:rPr>
              <w:t>2.</w:t>
            </w:r>
            <w:r w:rsidR="0036685A" w:rsidRPr="00300027">
              <w:t xml:space="preserve"> Сформировать</w:t>
            </w:r>
            <w:r w:rsidR="00D96164" w:rsidRPr="00300027">
              <w:t xml:space="preserve"> массив данных (</w:t>
            </w:r>
            <w:r w:rsidR="00D96164">
              <w:t>выборку</w:t>
            </w:r>
            <w:r w:rsidR="00D96164" w:rsidRPr="00300027">
              <w:t>)</w:t>
            </w:r>
            <w:r w:rsidR="00D96164">
              <w:t xml:space="preserve"> для статистического исследования в рамках научно-исследовательского проекта, </w:t>
            </w:r>
            <w:r w:rsidR="00D96164" w:rsidRPr="00300027">
              <w:t>оцени</w:t>
            </w:r>
            <w:r w:rsidR="00D96164">
              <w:t>ть</w:t>
            </w:r>
            <w:r w:rsidR="00D96164" w:rsidRPr="00300027">
              <w:t xml:space="preserve"> её </w:t>
            </w:r>
            <w:r w:rsidR="00D96164">
              <w:t>репрезентативность.</w:t>
            </w:r>
          </w:p>
          <w:p w14:paraId="23215283" w14:textId="07E89816" w:rsidR="00196C6A" w:rsidRPr="007B730C" w:rsidRDefault="00196C6A" w:rsidP="00D96164">
            <w:pPr>
              <w:widowControl w:val="0"/>
              <w:spacing w:after="0" w:line="240" w:lineRule="auto"/>
              <w:jc w:val="both"/>
            </w:pPr>
            <w:r w:rsidRPr="007B730C">
              <w:rPr>
                <w:b/>
              </w:rPr>
              <w:t>Задание 3.</w:t>
            </w:r>
            <w:r w:rsidR="003D35FB">
              <w:rPr>
                <w:b/>
              </w:rPr>
              <w:t xml:space="preserve"> </w:t>
            </w:r>
            <w:r w:rsidR="00D96164" w:rsidRPr="00D96164">
              <w:t>Осуществить поиск информации, необходимой для написания статьи в соответствии с заданной тематикой</w:t>
            </w:r>
            <w:r w:rsidR="00D96164">
              <w:t>, в том числе с использованием информационно-аналитических баз данных</w:t>
            </w:r>
            <w:r w:rsidRPr="00D96164">
              <w:t>.</w:t>
            </w:r>
          </w:p>
        </w:tc>
      </w:tr>
      <w:tr w:rsidR="00196C6A" w:rsidRPr="00300027" w14:paraId="4A9462DC" w14:textId="77777777" w:rsidTr="00936BF3">
        <w:trPr>
          <w:trHeight w:val="2651"/>
        </w:trPr>
        <w:tc>
          <w:tcPr>
            <w:tcW w:w="1520" w:type="pct"/>
            <w:shd w:val="clear" w:color="auto" w:fill="auto"/>
          </w:tcPr>
          <w:p w14:paraId="23EB09A1" w14:textId="77777777" w:rsidR="00196C6A" w:rsidRDefault="001940C4" w:rsidP="00D96164">
            <w:pPr>
              <w:spacing w:after="0" w:line="240" w:lineRule="auto"/>
            </w:pPr>
            <w:r w:rsidRPr="001940C4">
              <w:t xml:space="preserve">Способность к постановке целей и задач исследований, выбору оптимальных путей и методов их достижения </w:t>
            </w:r>
          </w:p>
          <w:p w14:paraId="0ADD1D8A" w14:textId="77777777" w:rsidR="00196C6A" w:rsidRPr="00674127" w:rsidRDefault="00196C6A" w:rsidP="001940C4">
            <w:pPr>
              <w:spacing w:after="0" w:line="240" w:lineRule="auto"/>
              <w:rPr>
                <w:rFonts w:eastAsia="Times New Roman"/>
                <w:lang w:eastAsia="ru-RU"/>
              </w:rPr>
            </w:pPr>
            <w:r>
              <w:t>(УК-</w:t>
            </w:r>
            <w:r w:rsidR="001940C4">
              <w:t>11</w:t>
            </w:r>
            <w:r>
              <w:t>)</w:t>
            </w:r>
          </w:p>
        </w:tc>
        <w:tc>
          <w:tcPr>
            <w:tcW w:w="3480" w:type="pct"/>
          </w:tcPr>
          <w:p w14:paraId="5FC2E583" w14:textId="70AB2595" w:rsidR="00196C6A" w:rsidRDefault="00196C6A" w:rsidP="00D96164">
            <w:pPr>
              <w:spacing w:after="0"/>
              <w:jc w:val="both"/>
            </w:pPr>
            <w:r w:rsidRPr="00300027">
              <w:rPr>
                <w:b/>
              </w:rPr>
              <w:t>Задание 1.</w:t>
            </w:r>
            <w:r>
              <w:t xml:space="preserve"> Разработать </w:t>
            </w:r>
            <w:r w:rsidR="003D35FB">
              <w:t xml:space="preserve">научную гипотезу и </w:t>
            </w:r>
            <w:r>
              <w:t xml:space="preserve">программу исследования для решения задач предметной области в соответствии с индивидуальным </w:t>
            </w:r>
            <w:r w:rsidRPr="00F227EE">
              <w:t>заданием.</w:t>
            </w:r>
          </w:p>
          <w:p w14:paraId="52EBBD23" w14:textId="77777777" w:rsidR="00196C6A" w:rsidRDefault="00196C6A" w:rsidP="00D96164">
            <w:pPr>
              <w:spacing w:after="0"/>
              <w:jc w:val="both"/>
            </w:pPr>
            <w:r w:rsidRPr="00300027">
              <w:rPr>
                <w:b/>
              </w:rPr>
              <w:t xml:space="preserve">Задание 2. </w:t>
            </w:r>
            <w:r w:rsidR="00D96164">
              <w:t>Обоснованно выбрать</w:t>
            </w:r>
            <w:r w:rsidR="00557885">
              <w:t xml:space="preserve"> </w:t>
            </w:r>
            <w:r w:rsidRPr="00300027">
              <w:t xml:space="preserve">методики и методы </w:t>
            </w:r>
            <w:r>
              <w:t xml:space="preserve">проведения </w:t>
            </w:r>
            <w:r w:rsidRPr="00300027">
              <w:t>исследования</w:t>
            </w:r>
            <w:r w:rsidR="00D96164">
              <w:t xml:space="preserve"> в рамках выполнения научно-исследовательской работы по теме в соответствии с вариантом задания</w:t>
            </w:r>
            <w:r w:rsidR="005A7BC8">
              <w:t>.</w:t>
            </w:r>
          </w:p>
          <w:p w14:paraId="38C3CCCB" w14:textId="77777777" w:rsidR="00196C6A" w:rsidRPr="00300027" w:rsidRDefault="00196C6A" w:rsidP="005A7BC8">
            <w:pPr>
              <w:spacing w:after="0"/>
              <w:jc w:val="both"/>
            </w:pPr>
            <w:r w:rsidRPr="00300027">
              <w:rPr>
                <w:b/>
              </w:rPr>
              <w:t xml:space="preserve">Задание </w:t>
            </w:r>
            <w:r w:rsidR="005A7BC8">
              <w:rPr>
                <w:b/>
              </w:rPr>
              <w:t>3</w:t>
            </w:r>
            <w:r w:rsidRPr="00300027">
              <w:rPr>
                <w:b/>
              </w:rPr>
              <w:t>.</w:t>
            </w:r>
            <w:r w:rsidR="00557885">
              <w:rPr>
                <w:b/>
              </w:rPr>
              <w:t xml:space="preserve"> </w:t>
            </w:r>
            <w:r w:rsidR="00D96164" w:rsidRPr="00D96164">
              <w:t xml:space="preserve">Подготовить презентацию к докладу </w:t>
            </w:r>
            <w:r w:rsidR="005A7BC8">
              <w:t xml:space="preserve">по тематике прореферированных статей, выступления </w:t>
            </w:r>
            <w:r w:rsidR="00D96164" w:rsidRPr="00D96164">
              <w:t xml:space="preserve">на конференции по </w:t>
            </w:r>
            <w:r w:rsidR="005A7BC8">
              <w:t>итогам выполненного научно-исследовательского проекта, написания научной статьи</w:t>
            </w:r>
          </w:p>
        </w:tc>
      </w:tr>
    </w:tbl>
    <w:p w14:paraId="3E62B889" w14:textId="77777777" w:rsidR="009C24A8" w:rsidRPr="00936BF3" w:rsidRDefault="009C24A8" w:rsidP="009C24A8">
      <w:pPr>
        <w:rPr>
          <w:sz w:val="16"/>
          <w:szCs w:val="16"/>
          <w:lang w:eastAsia="ru-RU"/>
        </w:rPr>
      </w:pPr>
    </w:p>
    <w:p w14:paraId="7FF7F1C9" w14:textId="638DC439" w:rsidR="00747BF4" w:rsidRPr="007767F4" w:rsidRDefault="00D101E7" w:rsidP="00E03026">
      <w:pPr>
        <w:pStyle w:val="1"/>
        <w:spacing w:before="0" w:after="0" w:line="360" w:lineRule="auto"/>
        <w:ind w:firstLine="709"/>
        <w:jc w:val="both"/>
        <w:rPr>
          <w:rFonts w:ascii="Times New Roman" w:hAnsi="Times New Roman" w:cs="Times New Roman"/>
          <w:sz w:val="28"/>
          <w:szCs w:val="28"/>
        </w:rPr>
      </w:pPr>
      <w:bookmarkStart w:id="18" w:name="_Toc133400971"/>
      <w:r>
        <w:rPr>
          <w:rFonts w:ascii="Times New Roman" w:hAnsi="Times New Roman" w:cs="Times New Roman"/>
          <w:sz w:val="28"/>
          <w:szCs w:val="28"/>
        </w:rPr>
        <w:t>6</w:t>
      </w:r>
      <w:r w:rsidR="00747BF4" w:rsidRPr="007767F4">
        <w:rPr>
          <w:rFonts w:ascii="Times New Roman" w:hAnsi="Times New Roman" w:cs="Times New Roman"/>
          <w:sz w:val="28"/>
          <w:szCs w:val="28"/>
        </w:rPr>
        <w:t>. Перечень основной, дополнительной учебной литературы и ресурсов сети «Интернет», необходимых для выполнения НИР</w:t>
      </w:r>
      <w:bookmarkEnd w:id="18"/>
    </w:p>
    <w:p w14:paraId="2CAE2D49" w14:textId="77777777" w:rsidR="006832A6" w:rsidRPr="00936BF3" w:rsidRDefault="006832A6" w:rsidP="00936BF3">
      <w:pPr>
        <w:spacing w:after="0" w:line="336" w:lineRule="auto"/>
        <w:ind w:firstLine="709"/>
        <w:jc w:val="both"/>
        <w:rPr>
          <w:b/>
          <w:sz w:val="28"/>
          <w:szCs w:val="28"/>
        </w:rPr>
      </w:pPr>
      <w:bookmarkStart w:id="19" w:name="_Toc5349421"/>
      <w:r w:rsidRPr="00936BF3">
        <w:rPr>
          <w:b/>
          <w:sz w:val="28"/>
          <w:szCs w:val="28"/>
        </w:rPr>
        <w:t>Основная литература</w:t>
      </w:r>
    </w:p>
    <w:p w14:paraId="310C1E6A" w14:textId="77777777" w:rsidR="006832A6" w:rsidRPr="00936BF3" w:rsidRDefault="006832A6" w:rsidP="00936BF3">
      <w:pPr>
        <w:pStyle w:val="ab"/>
        <w:numPr>
          <w:ilvl w:val="0"/>
          <w:numId w:val="43"/>
        </w:numPr>
        <w:tabs>
          <w:tab w:val="left" w:pos="993"/>
        </w:tabs>
        <w:spacing w:after="0" w:line="336" w:lineRule="auto"/>
        <w:ind w:left="0" w:firstLine="709"/>
        <w:jc w:val="both"/>
        <w:rPr>
          <w:sz w:val="28"/>
          <w:szCs w:val="28"/>
        </w:rPr>
      </w:pPr>
      <w:r w:rsidRPr="00936BF3">
        <w:rPr>
          <w:sz w:val="28"/>
          <w:szCs w:val="28"/>
        </w:rPr>
        <w:t xml:space="preserve">Бушенева, Ю. И. Как правильно написать реферат, курсовую и дипломную работы / Ю. И. Бушенева. – Москва: Дашков и К, 2016. – </w:t>
      </w:r>
      <w:r w:rsidRPr="00936BF3">
        <w:rPr>
          <w:sz w:val="28"/>
          <w:szCs w:val="28"/>
        </w:rPr>
        <w:lastRenderedPageBreak/>
        <w:t xml:space="preserve">(Бакалавриат). - ЭБС Университетская библиотека online. - URL: http://biblioclub.ru/index.php?page=book&amp;id=453258 (дата обращения: 20.04.2023); ЭБС ZNANIUM.com. - URL: http://znanium.com/catalog/product/415294 (дата обращения: 20.04.2023). – Текст: электронный. </w:t>
      </w:r>
    </w:p>
    <w:p w14:paraId="38F79AA1" w14:textId="77777777" w:rsidR="006832A6" w:rsidRPr="00936BF3" w:rsidRDefault="006832A6" w:rsidP="00936BF3">
      <w:pPr>
        <w:pStyle w:val="ab"/>
        <w:numPr>
          <w:ilvl w:val="0"/>
          <w:numId w:val="43"/>
        </w:numPr>
        <w:tabs>
          <w:tab w:val="left" w:pos="993"/>
        </w:tabs>
        <w:spacing w:after="0" w:line="336" w:lineRule="auto"/>
        <w:ind w:left="0" w:firstLine="709"/>
        <w:jc w:val="both"/>
        <w:rPr>
          <w:sz w:val="28"/>
          <w:szCs w:val="28"/>
        </w:rPr>
      </w:pPr>
      <w:r w:rsidRPr="00936BF3">
        <w:rPr>
          <w:sz w:val="28"/>
          <w:szCs w:val="28"/>
        </w:rPr>
        <w:t xml:space="preserve">Основы научных исследований : учебное пособие / Б. И. Герасимов, В. В. Дробышева, Н. В. Злобина [и др.]. — 2-е изд., доп. — Москва : ФОРУМ : ИНФРА-М, 2023. — 271 с. — (Высшее образование: Бакалавриат). - ЭБС ZNANIUM.com. - URL: https://znanium.com/catalog/product/1913858 (дата обращения: 20.04.2023). – Текст : электронный. </w:t>
      </w:r>
    </w:p>
    <w:p w14:paraId="0DF3EF54" w14:textId="77777777" w:rsidR="006832A6" w:rsidRPr="00936BF3" w:rsidRDefault="006832A6" w:rsidP="00936BF3">
      <w:pPr>
        <w:pStyle w:val="ab"/>
        <w:numPr>
          <w:ilvl w:val="0"/>
          <w:numId w:val="43"/>
        </w:numPr>
        <w:tabs>
          <w:tab w:val="left" w:pos="993"/>
        </w:tabs>
        <w:spacing w:after="0" w:line="336" w:lineRule="auto"/>
        <w:ind w:left="0" w:firstLine="709"/>
        <w:jc w:val="both"/>
        <w:rPr>
          <w:sz w:val="28"/>
          <w:szCs w:val="28"/>
        </w:rPr>
      </w:pPr>
      <w:r w:rsidRPr="00936BF3">
        <w:rPr>
          <w:sz w:val="28"/>
          <w:szCs w:val="28"/>
        </w:rPr>
        <w:t>Ивин, А. А.  Логика : учебник и практикум для вузов / А. А. Ивин. — 4-е изд., испр. и доп. — Москва : Издательство Юрайт, 2023. — 387 с. — (Высшее образование). —  Образовательная платформа Юрайт [сайт]. — URL: https://urait.ru/bcode/510659 (дата обращения: 20.04.2023). — Текст : электронный.</w:t>
      </w:r>
    </w:p>
    <w:p w14:paraId="62311F03" w14:textId="77777777" w:rsidR="006832A6" w:rsidRPr="00936BF3" w:rsidRDefault="006832A6" w:rsidP="00936BF3">
      <w:pPr>
        <w:pStyle w:val="ab"/>
        <w:numPr>
          <w:ilvl w:val="0"/>
          <w:numId w:val="43"/>
        </w:numPr>
        <w:tabs>
          <w:tab w:val="left" w:pos="993"/>
        </w:tabs>
        <w:spacing w:after="0" w:line="336" w:lineRule="auto"/>
        <w:ind w:left="0" w:firstLine="709"/>
        <w:jc w:val="both"/>
        <w:rPr>
          <w:sz w:val="28"/>
          <w:szCs w:val="28"/>
        </w:rPr>
      </w:pPr>
      <w:r w:rsidRPr="00936BF3">
        <w:rPr>
          <w:sz w:val="28"/>
          <w:szCs w:val="28"/>
        </w:rPr>
        <w:t xml:space="preserve">Космин, В. В. Основы научных исследований (Общий курс) : учебное пособие / А. В. Космин, В. В. Космин. — 5-е изд., перераб. и доп. — Москва : РИОР : ИНФРА-М, 2023. — 298 с. — (Высшее образование). — ЭБС ZNANIUM.com. - URL: https://znanium.com/catalog/product/1891391 (дата обращения: 20.04.2023). –  Текст : электронный. </w:t>
      </w:r>
    </w:p>
    <w:p w14:paraId="117FAA75" w14:textId="77777777" w:rsidR="006832A6" w:rsidRPr="00936BF3" w:rsidRDefault="006832A6" w:rsidP="00936BF3">
      <w:pPr>
        <w:spacing w:after="0" w:line="336" w:lineRule="auto"/>
        <w:ind w:firstLine="709"/>
        <w:jc w:val="both"/>
        <w:rPr>
          <w:b/>
          <w:sz w:val="28"/>
          <w:szCs w:val="28"/>
        </w:rPr>
      </w:pPr>
      <w:r w:rsidRPr="00936BF3">
        <w:rPr>
          <w:b/>
          <w:sz w:val="28"/>
          <w:szCs w:val="28"/>
        </w:rPr>
        <w:t>Дополнительная литература</w:t>
      </w:r>
    </w:p>
    <w:p w14:paraId="69BB0159" w14:textId="77777777" w:rsidR="006832A6" w:rsidRPr="00936BF3" w:rsidRDefault="006832A6" w:rsidP="00936BF3">
      <w:pPr>
        <w:pStyle w:val="ab"/>
        <w:numPr>
          <w:ilvl w:val="0"/>
          <w:numId w:val="43"/>
        </w:numPr>
        <w:tabs>
          <w:tab w:val="left" w:pos="993"/>
        </w:tabs>
        <w:spacing w:after="0" w:line="336" w:lineRule="auto"/>
        <w:ind w:left="0" w:firstLine="709"/>
        <w:jc w:val="both"/>
        <w:rPr>
          <w:sz w:val="28"/>
          <w:szCs w:val="28"/>
        </w:rPr>
      </w:pPr>
      <w:r w:rsidRPr="00936BF3">
        <w:rPr>
          <w:sz w:val="28"/>
          <w:szCs w:val="28"/>
        </w:rPr>
        <w:t>Гетманова, А. Д. Логика. Углубленный курс: учебное пособие / А. Д. Гетманова. - Москва: КноРус, 2021. - 192 с. – ЭБС BOOK.ru. – URL: https://book.ru/book/939134 (дата обращения: 20.04.2023). — Текст: электронный.</w:t>
      </w:r>
    </w:p>
    <w:p w14:paraId="462FB209" w14:textId="77777777" w:rsidR="006832A6" w:rsidRPr="00936BF3" w:rsidRDefault="006832A6" w:rsidP="00936BF3">
      <w:pPr>
        <w:pStyle w:val="ab"/>
        <w:numPr>
          <w:ilvl w:val="0"/>
          <w:numId w:val="43"/>
        </w:numPr>
        <w:tabs>
          <w:tab w:val="left" w:pos="993"/>
        </w:tabs>
        <w:spacing w:after="0" w:line="336" w:lineRule="auto"/>
        <w:ind w:left="0" w:firstLine="709"/>
        <w:jc w:val="both"/>
        <w:rPr>
          <w:sz w:val="28"/>
          <w:szCs w:val="28"/>
        </w:rPr>
      </w:pPr>
      <w:r w:rsidRPr="00936BF3">
        <w:rPr>
          <w:sz w:val="28"/>
          <w:szCs w:val="28"/>
        </w:rPr>
        <w:t xml:space="preserve">Шкляр, М. Ф. Основы научных исследований : учебное пособие / М. Ф. Шкляр. – 9-е изд. – Москва : Дашков и К°, 2022. – 208 с.  – (Учебные издания для бакалавров). – ЭБС Университетская библиотека online. – URL: https://biblioclub.ru/index.php?page=book&amp;id=684505 (дата обращения: 20.04.2023). – Текст : электронный. </w:t>
      </w:r>
    </w:p>
    <w:p w14:paraId="2ECDE307" w14:textId="77777777" w:rsidR="006832A6" w:rsidRPr="00936BF3" w:rsidRDefault="006832A6" w:rsidP="00936BF3">
      <w:pPr>
        <w:keepNext/>
        <w:keepLines/>
        <w:spacing w:after="0" w:line="336" w:lineRule="auto"/>
        <w:ind w:firstLine="709"/>
        <w:jc w:val="both"/>
        <w:rPr>
          <w:b/>
          <w:sz w:val="28"/>
          <w:szCs w:val="28"/>
        </w:rPr>
      </w:pPr>
      <w:r w:rsidRPr="00936BF3">
        <w:rPr>
          <w:b/>
          <w:sz w:val="28"/>
          <w:szCs w:val="28"/>
        </w:rPr>
        <w:t>Ресурсы сети «Интернет»</w:t>
      </w:r>
    </w:p>
    <w:p w14:paraId="2B8B62A1"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1. Электронные ресурсы БИК:</w:t>
      </w:r>
    </w:p>
    <w:p w14:paraId="1D538139"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 xml:space="preserve">Электронная библиотека Финансового университета (ЭБ) </w:t>
      </w:r>
      <w:hyperlink r:id="rId10" w:history="1">
        <w:r w:rsidRPr="00936BF3">
          <w:rPr>
            <w:rStyle w:val="af5"/>
            <w:color w:val="auto"/>
            <w:sz w:val="28"/>
            <w:szCs w:val="28"/>
          </w:rPr>
          <w:t>http://elib.fa.ru/</w:t>
        </w:r>
      </w:hyperlink>
    </w:p>
    <w:p w14:paraId="27912D2B"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lastRenderedPageBreak/>
        <w:t>Электронно-библиотечная система BOOK.RU http://www.book.ru</w:t>
      </w:r>
    </w:p>
    <w:p w14:paraId="077E8CB6"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Электронно-библиотечная система «Университетская библиотека ОНЛАЙН» http://biblioclub.ru/</w:t>
      </w:r>
    </w:p>
    <w:p w14:paraId="1CE8DD8A"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Электронно-библиотечная система Znanium http://www.znanium.com</w:t>
      </w:r>
    </w:p>
    <w:p w14:paraId="2C87AC2F"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Электронно-библиотечная система издательства «ЮРАЙТ» https://urait.ru/</w:t>
      </w:r>
    </w:p>
    <w:p w14:paraId="6BE551A0"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 xml:space="preserve">Электронно-библиотечная система издательства Проспект </w:t>
      </w:r>
      <w:hyperlink r:id="rId11" w:history="1">
        <w:r w:rsidRPr="00936BF3">
          <w:rPr>
            <w:rStyle w:val="af5"/>
            <w:color w:val="auto"/>
            <w:sz w:val="28"/>
            <w:szCs w:val="28"/>
          </w:rPr>
          <w:t>http://ebs.prospekt.org/books</w:t>
        </w:r>
      </w:hyperlink>
    </w:p>
    <w:p w14:paraId="57795D10"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Справочно-образовательная система Актион 360 https://action360.ru/</w:t>
      </w:r>
    </w:p>
    <w:p w14:paraId="65F4050E"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 xml:space="preserve">Деловая онлайн-библиотека Alpina Digital </w:t>
      </w:r>
      <w:hyperlink r:id="rId12" w:history="1">
        <w:r w:rsidRPr="00936BF3">
          <w:rPr>
            <w:rStyle w:val="af5"/>
            <w:color w:val="auto"/>
            <w:sz w:val="28"/>
            <w:szCs w:val="28"/>
          </w:rPr>
          <w:t>http://lib.alpinadigital.ru/</w:t>
        </w:r>
      </w:hyperlink>
    </w:p>
    <w:p w14:paraId="5D72C68C"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Электронная библиотека издательства «МИФ» («Манн, Иванов и Фербер») https://fa.miflib.ru/auth/#/registration</w:t>
      </w:r>
    </w:p>
    <w:p w14:paraId="1737C83F"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Интернет-библиотека СМИ Public.Ru https://public.ru/</w:t>
      </w:r>
    </w:p>
    <w:p w14:paraId="5209D521"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Электронная библиотека Издательского дома «Гребенников» https://grebennikon.ru/</w:t>
      </w:r>
    </w:p>
    <w:p w14:paraId="5E422E53"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 xml:space="preserve">Научная электронная библиотека eLibrary.ru http://elibrary.ru  </w:t>
      </w:r>
    </w:p>
    <w:p w14:paraId="2BF8101A"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Национальная электронная библиотека http://нэб.рф/</w:t>
      </w:r>
    </w:p>
    <w:p w14:paraId="668E8923"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Финансовая справочная система «Финансовый директор» http://www.1fd.ru/</w:t>
      </w:r>
    </w:p>
    <w:p w14:paraId="052FFFCD"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Ресурсы информационно-аналитического агентства по финансовым рынкам Cbonds.ru https://cbonds.ru/</w:t>
      </w:r>
    </w:p>
    <w:p w14:paraId="1D750729"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 xml:space="preserve">СПАРК </w:t>
      </w:r>
      <w:hyperlink r:id="rId13" w:history="1">
        <w:r w:rsidRPr="00936BF3">
          <w:rPr>
            <w:rStyle w:val="af5"/>
            <w:color w:val="auto"/>
            <w:sz w:val="28"/>
            <w:szCs w:val="28"/>
          </w:rPr>
          <w:t>https://spark-interfax.ru/</w:t>
        </w:r>
      </w:hyperlink>
    </w:p>
    <w:p w14:paraId="2DA05F67" w14:textId="77777777" w:rsidR="006832A6" w:rsidRPr="00936BF3" w:rsidRDefault="006832A6" w:rsidP="00936BF3">
      <w:pPr>
        <w:tabs>
          <w:tab w:val="left" w:pos="993"/>
        </w:tabs>
        <w:spacing w:after="0" w:line="336" w:lineRule="auto"/>
        <w:ind w:firstLine="709"/>
        <w:jc w:val="both"/>
        <w:rPr>
          <w:sz w:val="28"/>
          <w:szCs w:val="28"/>
          <w:lang w:val="en-US"/>
        </w:rPr>
      </w:pPr>
      <w:r w:rsidRPr="00936BF3">
        <w:rPr>
          <w:sz w:val="28"/>
          <w:szCs w:val="28"/>
          <w:lang w:val="en-US"/>
        </w:rPr>
        <w:t>STATISTA https://www.statista.com/</w:t>
      </w:r>
    </w:p>
    <w:p w14:paraId="7C78AC09" w14:textId="77777777" w:rsidR="006832A6" w:rsidRPr="00936BF3" w:rsidRDefault="006832A6" w:rsidP="00936BF3">
      <w:pPr>
        <w:tabs>
          <w:tab w:val="left" w:pos="993"/>
        </w:tabs>
        <w:spacing w:after="0" w:line="336" w:lineRule="auto"/>
        <w:ind w:firstLine="709"/>
        <w:jc w:val="both"/>
        <w:rPr>
          <w:sz w:val="28"/>
          <w:szCs w:val="28"/>
          <w:lang w:val="en-US"/>
        </w:rPr>
      </w:pPr>
      <w:r w:rsidRPr="00936BF3">
        <w:rPr>
          <w:sz w:val="28"/>
          <w:szCs w:val="28"/>
          <w:lang w:val="en-US"/>
        </w:rPr>
        <w:t>Academic Reference http://ar.cnki.net/ACADREF</w:t>
      </w:r>
    </w:p>
    <w:p w14:paraId="3C6CC942"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Пакет баз данных компании EBSCO Publishing, крупнейшего агрегатора научных ресурсов ведущих издательств мира http://search.ebscohost.com</w:t>
      </w:r>
    </w:p>
    <w:p w14:paraId="3471C9B6"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Henry Stewart Talks: Библиотека Онлайн Лекций по Бизнесу и Маркетингу https://hstalks.com/business/</w:t>
      </w:r>
    </w:p>
    <w:p w14:paraId="0C5411B4"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 xml:space="preserve">Электронная коллекция книг издательства Springer:  Springer eBooks </w:t>
      </w:r>
      <w:hyperlink r:id="rId14" w:history="1">
        <w:r w:rsidRPr="00936BF3">
          <w:rPr>
            <w:rStyle w:val="af5"/>
            <w:color w:val="auto"/>
            <w:sz w:val="28"/>
            <w:szCs w:val="28"/>
          </w:rPr>
          <w:t>http://link.springer.com/</w:t>
        </w:r>
      </w:hyperlink>
    </w:p>
    <w:p w14:paraId="1037DDEA"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 xml:space="preserve">Электронные продукты издательства Elsevier </w:t>
      </w:r>
      <w:hyperlink r:id="rId15" w:history="1">
        <w:r w:rsidRPr="00936BF3">
          <w:rPr>
            <w:rStyle w:val="af5"/>
            <w:color w:val="auto"/>
            <w:sz w:val="28"/>
            <w:szCs w:val="28"/>
          </w:rPr>
          <w:t>http://www.sciencedirect.com</w:t>
        </w:r>
      </w:hyperlink>
    </w:p>
    <w:p w14:paraId="4A492456" w14:textId="77777777" w:rsidR="006832A6" w:rsidRPr="00936BF3" w:rsidRDefault="006832A6" w:rsidP="00936BF3">
      <w:pPr>
        <w:tabs>
          <w:tab w:val="left" w:pos="993"/>
        </w:tabs>
        <w:spacing w:after="0" w:line="336" w:lineRule="auto"/>
        <w:ind w:firstLine="709"/>
        <w:jc w:val="both"/>
        <w:rPr>
          <w:sz w:val="28"/>
          <w:szCs w:val="28"/>
          <w:lang w:val="en-US"/>
        </w:rPr>
      </w:pPr>
      <w:r w:rsidRPr="00936BF3">
        <w:rPr>
          <w:sz w:val="28"/>
          <w:szCs w:val="28"/>
          <w:lang w:val="en-US"/>
        </w:rPr>
        <w:t xml:space="preserve">Emerald: Management eJournal Portfolio </w:t>
      </w:r>
      <w:hyperlink r:id="rId16" w:history="1">
        <w:r w:rsidRPr="00936BF3">
          <w:rPr>
            <w:rStyle w:val="af5"/>
            <w:color w:val="auto"/>
            <w:sz w:val="28"/>
            <w:szCs w:val="28"/>
            <w:lang w:val="en-US"/>
          </w:rPr>
          <w:t>https://www.emerald.com/insight/</w:t>
        </w:r>
      </w:hyperlink>
    </w:p>
    <w:p w14:paraId="7303D846" w14:textId="77777777" w:rsidR="006832A6" w:rsidRPr="00936BF3" w:rsidRDefault="006832A6" w:rsidP="00936BF3">
      <w:pPr>
        <w:tabs>
          <w:tab w:val="left" w:pos="993"/>
        </w:tabs>
        <w:spacing w:after="0" w:line="336" w:lineRule="auto"/>
        <w:ind w:firstLine="709"/>
        <w:jc w:val="both"/>
        <w:rPr>
          <w:sz w:val="28"/>
          <w:szCs w:val="28"/>
          <w:lang w:val="en-US"/>
        </w:rPr>
      </w:pPr>
      <w:r w:rsidRPr="00936BF3">
        <w:rPr>
          <w:sz w:val="28"/>
          <w:szCs w:val="28"/>
          <w:lang w:val="en-US"/>
        </w:rPr>
        <w:t xml:space="preserve">JSTOR. Arts &amp; Sciences I Collection </w:t>
      </w:r>
      <w:hyperlink r:id="rId17" w:history="1">
        <w:r w:rsidRPr="00936BF3">
          <w:rPr>
            <w:rStyle w:val="af5"/>
            <w:color w:val="auto"/>
            <w:sz w:val="28"/>
            <w:szCs w:val="28"/>
            <w:lang w:val="en-US"/>
          </w:rPr>
          <w:t>https://www.jstor.org/</w:t>
        </w:r>
      </w:hyperlink>
    </w:p>
    <w:p w14:paraId="758CD7E2"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lastRenderedPageBreak/>
        <w:t xml:space="preserve">Библиотека электронных публикаций Организации экономического сотрудничества и развития OECD iLibrary </w:t>
      </w:r>
      <w:hyperlink r:id="rId18" w:history="1">
        <w:r w:rsidRPr="00936BF3">
          <w:rPr>
            <w:rStyle w:val="af5"/>
            <w:color w:val="auto"/>
            <w:sz w:val="28"/>
            <w:szCs w:val="28"/>
          </w:rPr>
          <w:t>https://www.oecd-ilibrary.org/</w:t>
        </w:r>
      </w:hyperlink>
    </w:p>
    <w:p w14:paraId="3742ED04"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D8B8C4B" w14:textId="77777777" w:rsidR="006832A6" w:rsidRPr="00936BF3" w:rsidRDefault="006832A6" w:rsidP="00936BF3">
      <w:pPr>
        <w:tabs>
          <w:tab w:val="left" w:pos="993"/>
        </w:tabs>
        <w:spacing w:after="0" w:line="336" w:lineRule="auto"/>
        <w:ind w:firstLine="709"/>
        <w:jc w:val="both"/>
        <w:rPr>
          <w:sz w:val="28"/>
          <w:szCs w:val="28"/>
        </w:rPr>
      </w:pPr>
      <w:r w:rsidRPr="00936BF3">
        <w:rPr>
          <w:sz w:val="28"/>
          <w:szCs w:val="28"/>
        </w:rPr>
        <w:t xml:space="preserve">База данных научных журналов издательства Wiley </w:t>
      </w:r>
      <w:hyperlink r:id="rId19" w:history="1">
        <w:r w:rsidRPr="00936BF3">
          <w:rPr>
            <w:rStyle w:val="af5"/>
            <w:color w:val="auto"/>
            <w:sz w:val="28"/>
            <w:szCs w:val="28"/>
          </w:rPr>
          <w:t>https://onlinelibrary.wiley.com/</w:t>
        </w:r>
      </w:hyperlink>
    </w:p>
    <w:p w14:paraId="0D91EAEC" w14:textId="77777777" w:rsidR="006832A6" w:rsidRPr="00D720B4" w:rsidRDefault="006832A6" w:rsidP="00936BF3">
      <w:pPr>
        <w:tabs>
          <w:tab w:val="left" w:pos="993"/>
        </w:tabs>
        <w:spacing w:after="0" w:line="336" w:lineRule="auto"/>
        <w:ind w:firstLine="709"/>
        <w:jc w:val="both"/>
        <w:rPr>
          <w:sz w:val="28"/>
          <w:szCs w:val="28"/>
        </w:rPr>
      </w:pPr>
      <w:r w:rsidRPr="00936BF3">
        <w:rPr>
          <w:sz w:val="28"/>
          <w:szCs w:val="28"/>
        </w:rPr>
        <w:t>2.Сайт Росстата https://rosstat.gov.ru/opendata</w:t>
      </w:r>
      <w:r w:rsidRPr="00D720B4">
        <w:rPr>
          <w:sz w:val="28"/>
          <w:szCs w:val="28"/>
        </w:rPr>
        <w:t>/</w:t>
      </w:r>
    </w:p>
    <w:p w14:paraId="411DBF51" w14:textId="77777777" w:rsidR="007B50E8" w:rsidRPr="007767F4" w:rsidRDefault="00D101E7" w:rsidP="001F0C0E">
      <w:pPr>
        <w:pStyle w:val="1"/>
        <w:spacing w:before="0" w:after="0" w:line="360" w:lineRule="auto"/>
        <w:ind w:firstLine="709"/>
        <w:jc w:val="both"/>
        <w:rPr>
          <w:rFonts w:ascii="Times New Roman" w:hAnsi="Times New Roman" w:cs="Times New Roman"/>
          <w:sz w:val="28"/>
          <w:szCs w:val="28"/>
        </w:rPr>
      </w:pPr>
      <w:bookmarkStart w:id="20" w:name="_Toc133400972"/>
      <w:r>
        <w:rPr>
          <w:rFonts w:ascii="Times New Roman" w:hAnsi="Times New Roman" w:cs="Times New Roman"/>
          <w:sz w:val="28"/>
          <w:szCs w:val="28"/>
        </w:rPr>
        <w:t>7</w:t>
      </w:r>
      <w:r w:rsidR="007B50E8" w:rsidRPr="007767F4">
        <w:rPr>
          <w:rFonts w:ascii="Times New Roman" w:hAnsi="Times New Roman" w:cs="Times New Roman"/>
          <w:sz w:val="28"/>
          <w:szCs w:val="28"/>
        </w:rPr>
        <w:t>.</w:t>
      </w:r>
      <w:r w:rsidR="007B50E8" w:rsidRPr="007767F4">
        <w:rPr>
          <w:rFonts w:ascii="Times New Roman" w:hAnsi="Times New Roman" w:cs="Times New Roman"/>
          <w:sz w:val="28"/>
          <w:szCs w:val="28"/>
        </w:rPr>
        <w:tab/>
        <w:t>Методические указания для обучающихся по выполнению НИР</w:t>
      </w:r>
      <w:bookmarkEnd w:id="19"/>
      <w:bookmarkEnd w:id="20"/>
    </w:p>
    <w:p w14:paraId="2D415BB2" w14:textId="31A97873" w:rsidR="00F43883" w:rsidRPr="007767F4" w:rsidRDefault="00F43883" w:rsidP="001F0C0E">
      <w:pPr>
        <w:spacing w:after="0" w:line="360" w:lineRule="auto"/>
        <w:ind w:firstLine="709"/>
        <w:jc w:val="both"/>
        <w:rPr>
          <w:rFonts w:eastAsia="Times New Roman"/>
          <w:color w:val="000000"/>
          <w:sz w:val="28"/>
          <w:szCs w:val="28"/>
          <w:shd w:val="clear" w:color="auto" w:fill="FFFFFF"/>
          <w:lang w:eastAsia="ru-RU"/>
        </w:rPr>
      </w:pPr>
      <w:r w:rsidRPr="007767F4">
        <w:rPr>
          <w:rFonts w:eastAsia="Times New Roman"/>
          <w:color w:val="000000"/>
          <w:sz w:val="28"/>
          <w:szCs w:val="28"/>
          <w:shd w:val="clear" w:color="auto" w:fill="FFFFFF"/>
          <w:lang w:eastAsia="ru-RU"/>
        </w:rPr>
        <w:t>Программа научно</w:t>
      </w:r>
      <w:r w:rsidR="00244B58">
        <w:rPr>
          <w:rFonts w:eastAsia="Times New Roman"/>
          <w:color w:val="000000"/>
          <w:sz w:val="28"/>
          <w:szCs w:val="28"/>
          <w:shd w:val="clear" w:color="auto" w:fill="FFFFFF"/>
          <w:lang w:eastAsia="ru-RU"/>
        </w:rPr>
        <w:t>-</w:t>
      </w:r>
      <w:r w:rsidRPr="007767F4">
        <w:rPr>
          <w:rFonts w:eastAsia="Times New Roman"/>
          <w:color w:val="000000"/>
          <w:sz w:val="28"/>
          <w:szCs w:val="28"/>
          <w:shd w:val="clear" w:color="auto" w:fill="FFFFFF"/>
          <w:lang w:eastAsia="ru-RU"/>
        </w:rPr>
        <w:t>исследовательской работы студентов включает в себя следующие этапы:</w:t>
      </w:r>
    </w:p>
    <w:p w14:paraId="3F678A44" w14:textId="77777777" w:rsidR="00F43883" w:rsidRPr="007767F4" w:rsidRDefault="00F43883" w:rsidP="001F0C0E">
      <w:pPr>
        <w:spacing w:after="0" w:line="360" w:lineRule="auto"/>
        <w:ind w:firstLine="709"/>
        <w:jc w:val="both"/>
        <w:rPr>
          <w:rFonts w:eastAsia="Times New Roman"/>
          <w:color w:val="000000"/>
          <w:sz w:val="28"/>
          <w:szCs w:val="28"/>
          <w:lang w:eastAsia="ru-RU"/>
        </w:rPr>
      </w:pPr>
      <w:r w:rsidRPr="007767F4">
        <w:rPr>
          <w:rFonts w:eastAsia="Times New Roman"/>
          <w:color w:val="000000"/>
          <w:sz w:val="28"/>
          <w:szCs w:val="28"/>
          <w:lang w:eastAsia="ru-RU"/>
        </w:rPr>
        <w:t>- выбор темы исследований с учетом рекомендации департамента</w:t>
      </w:r>
      <w:r w:rsidR="00557885">
        <w:rPr>
          <w:rFonts w:eastAsia="Times New Roman"/>
          <w:color w:val="000000"/>
          <w:sz w:val="28"/>
          <w:szCs w:val="28"/>
          <w:lang w:eastAsia="ru-RU"/>
        </w:rPr>
        <w:t xml:space="preserve"> </w:t>
      </w:r>
      <w:r w:rsidR="00561B25" w:rsidRPr="007767F4">
        <w:rPr>
          <w:rFonts w:eastAsia="Times New Roman"/>
          <w:color w:val="000000"/>
          <w:sz w:val="28"/>
          <w:szCs w:val="28"/>
          <w:lang w:eastAsia="ru-RU"/>
        </w:rPr>
        <w:t>корпоративных финансов и корпоративного управления</w:t>
      </w:r>
      <w:r w:rsidRPr="007767F4">
        <w:rPr>
          <w:rFonts w:eastAsia="Times New Roman"/>
          <w:color w:val="000000"/>
          <w:sz w:val="28"/>
          <w:szCs w:val="28"/>
          <w:lang w:eastAsia="ru-RU"/>
        </w:rPr>
        <w:t>, анализ ее актуальности; </w:t>
      </w:r>
    </w:p>
    <w:p w14:paraId="02301AF0" w14:textId="77777777"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сбор, обработку, анализ и систематизацию научно-технической информации по теме работы, составление обзора литературы, постановка задачи;</w:t>
      </w:r>
    </w:p>
    <w:p w14:paraId="0A862090" w14:textId="304D5989"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w:t>
      </w:r>
      <w:r w:rsidR="0035209F">
        <w:rPr>
          <w:rFonts w:eastAsia="Times New Roman"/>
          <w:color w:val="000000"/>
          <w:sz w:val="28"/>
          <w:szCs w:val="28"/>
          <w:lang w:eastAsia="ru-RU"/>
        </w:rPr>
        <w:t xml:space="preserve"> </w:t>
      </w:r>
      <w:r w:rsidRPr="007767F4">
        <w:rPr>
          <w:rFonts w:eastAsia="Times New Roman"/>
          <w:color w:val="000000"/>
          <w:sz w:val="28"/>
          <w:szCs w:val="28"/>
          <w:lang w:eastAsia="ru-RU"/>
        </w:rPr>
        <w:t>участие в проведении научных исследований по теме работы; </w:t>
      </w:r>
    </w:p>
    <w:p w14:paraId="569BF0B5" w14:textId="77777777"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участие в составлении отчета по теме или ее разделу;</w:t>
      </w:r>
    </w:p>
    <w:p w14:paraId="376E29A9" w14:textId="77777777" w:rsidR="00F43883" w:rsidRPr="007767F4" w:rsidRDefault="00F43883" w:rsidP="00F43883">
      <w:pPr>
        <w:spacing w:after="0" w:line="360" w:lineRule="auto"/>
        <w:ind w:left="23" w:firstLine="709"/>
        <w:jc w:val="both"/>
        <w:rPr>
          <w:rFonts w:eastAsia="Times New Roman"/>
          <w:sz w:val="28"/>
          <w:szCs w:val="28"/>
          <w:lang w:eastAsia="ru-RU"/>
        </w:rPr>
      </w:pPr>
      <w:r w:rsidRPr="007767F4">
        <w:rPr>
          <w:rFonts w:eastAsia="Times New Roman"/>
          <w:color w:val="000000"/>
          <w:sz w:val="28"/>
          <w:szCs w:val="28"/>
          <w:lang w:eastAsia="ru-RU"/>
        </w:rPr>
        <w:t>- подготовка материалов по теме НИР для выступления на круглых столах, конференциях, подготовка тезисов докладов, статей к публикации.</w:t>
      </w:r>
    </w:p>
    <w:p w14:paraId="184101C1"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Научно-исследовательской работой студенты должны заниматься регулярно. При этом обучающимся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публикация научных результатов, участие в конференциях и представление отчетности, одобренной научным руководителем. </w:t>
      </w:r>
    </w:p>
    <w:p w14:paraId="10ECF5EC"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lastRenderedPageBreak/>
        <w:t xml:space="preserve">Выполнение НИР студент должен начать с изучения Положения о научно-исследовательской работе обучающихся, учебного плана бакалаврской программы, программы НИР. Разработка индивидуального плана студента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 </w:t>
      </w:r>
    </w:p>
    <w:p w14:paraId="6DA32A09" w14:textId="77777777" w:rsidR="00F43883" w:rsidRPr="007767F4" w:rsidRDefault="00502339" w:rsidP="00F43883">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направлений исследований, дополнительная литература будет рекомендована в ходе проведения занятий. </w:t>
      </w:r>
    </w:p>
    <w:p w14:paraId="27908A2A"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Основное количество часов в соответствии с учебным планом образовательной программы в рамках НИР предусмотрено на самостоятельную работу. Большая часть этого времени приходится на подготовку выпускной работы. Общие методические указания по разработке и защите бакалаврской работы приведены в Положении о выпускной квалификационной работе студентов. Выбирая тему исследования необходимо руководствоваться следующими требованиями: актуальность, новизна, экономическая или социальная эффективность, значимость и важность для решения управленческих проблем</w:t>
      </w:r>
      <w:r w:rsidR="007767F4" w:rsidRPr="007767F4">
        <w:rPr>
          <w:sz w:val="28"/>
          <w:szCs w:val="28"/>
          <w:lang w:bidi="ru-RU"/>
        </w:rPr>
        <w:t xml:space="preserve">, </w:t>
      </w:r>
      <w:r w:rsidRPr="007767F4">
        <w:rPr>
          <w:sz w:val="28"/>
          <w:szCs w:val="28"/>
          <w:lang w:bidi="ru-RU"/>
        </w:rPr>
        <w:t xml:space="preserve">интересам коллектива научной школы и запросам работодателей, возможность внедрения результатов в практику деятельности организаций. </w:t>
      </w:r>
    </w:p>
    <w:p w14:paraId="6F114080" w14:textId="77777777" w:rsidR="00F43883" w:rsidRPr="007767F4" w:rsidRDefault="00502339" w:rsidP="00F43883">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работать в тесном контакте с научным руководителем. Время и место проведения консультаций научным руководителем можно узнать в </w:t>
      </w:r>
      <w:r w:rsidR="00F43883" w:rsidRPr="00E41DD1">
        <w:rPr>
          <w:sz w:val="28"/>
          <w:szCs w:val="28"/>
          <w:lang w:bidi="ru-RU"/>
        </w:rPr>
        <w:t>департаменте Корпоративных финансов</w:t>
      </w:r>
      <w:r w:rsidR="00F43883" w:rsidRPr="007767F4">
        <w:rPr>
          <w:sz w:val="28"/>
          <w:szCs w:val="28"/>
          <w:lang w:bidi="ru-RU"/>
        </w:rPr>
        <w:t xml:space="preserve"> и корпоративного управления. </w:t>
      </w:r>
    </w:p>
    <w:p w14:paraId="03E46723"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(Методические рекомендации по написанию реферата содержатся </w:t>
      </w:r>
      <w:r w:rsidRPr="007767F4">
        <w:rPr>
          <w:sz w:val="28"/>
          <w:szCs w:val="28"/>
          <w:lang w:bidi="ru-RU"/>
        </w:rPr>
        <w:lastRenderedPageBreak/>
        <w:t xml:space="preserve">в Положении о реферате, эссе, контрольной работе, домашнем творческом задании студента по дисциплине (модулю)). </w:t>
      </w:r>
    </w:p>
    <w:p w14:paraId="6C556E46" w14:textId="77777777" w:rsidR="00F43883" w:rsidRPr="007767F4" w:rsidRDefault="003E11A4" w:rsidP="00F43883">
      <w:pPr>
        <w:pStyle w:val="Default"/>
        <w:spacing w:line="360" w:lineRule="auto"/>
        <w:ind w:firstLine="709"/>
        <w:jc w:val="both"/>
        <w:rPr>
          <w:sz w:val="28"/>
          <w:szCs w:val="28"/>
          <w:lang w:bidi="ru-RU"/>
        </w:rPr>
      </w:pPr>
      <w:r>
        <w:rPr>
          <w:sz w:val="28"/>
          <w:szCs w:val="28"/>
          <w:lang w:bidi="ru-RU"/>
        </w:rPr>
        <w:t>Обучающимся</w:t>
      </w:r>
      <w:r w:rsidR="00F43883" w:rsidRPr="007767F4">
        <w:rPr>
          <w:sz w:val="28"/>
          <w:szCs w:val="28"/>
          <w:lang w:bidi="ru-RU"/>
        </w:rPr>
        <w:t xml:space="preserve">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w:t>
      </w:r>
    </w:p>
    <w:p w14:paraId="247454FD"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Важной формой самостоятельной работы являются аналитические обзоры. Поскольку такая форма достаточно трудоемка, то студенты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 </w:t>
      </w:r>
    </w:p>
    <w:p w14:paraId="1DED3492" w14:textId="77777777"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Результаты научных исследований должны быть апробированы и представлены общественности. Поэтому желательно принимать активное участие в студенческих и научных конференциях, других научных мероприятиях, проводимых в университете.</w:t>
      </w:r>
    </w:p>
    <w:p w14:paraId="30068388" w14:textId="77777777" w:rsidR="00F43883" w:rsidRPr="007767F4" w:rsidRDefault="00122E76" w:rsidP="00F43883">
      <w:pPr>
        <w:pStyle w:val="Default"/>
        <w:spacing w:line="360" w:lineRule="auto"/>
        <w:ind w:firstLine="709"/>
        <w:jc w:val="both"/>
        <w:rPr>
          <w:sz w:val="28"/>
          <w:szCs w:val="28"/>
          <w:lang w:bidi="ru-RU"/>
        </w:rPr>
      </w:pPr>
      <w:r>
        <w:rPr>
          <w:sz w:val="28"/>
          <w:szCs w:val="28"/>
          <w:lang w:bidi="ru-RU"/>
        </w:rPr>
        <w:t>Студенту</w:t>
      </w:r>
      <w:r w:rsidR="00F43883" w:rsidRPr="007767F4">
        <w:rPr>
          <w:sz w:val="28"/>
          <w:szCs w:val="28"/>
          <w:lang w:bidi="ru-RU"/>
        </w:rPr>
        <w:t xml:space="preserve"> следует проконсультироваться с научным руководителем о форме участия в научных мероприятиях.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 </w:t>
      </w:r>
    </w:p>
    <w:p w14:paraId="04F0BE9E" w14:textId="77777777" w:rsidR="00F43883" w:rsidRDefault="00F43883" w:rsidP="00407695">
      <w:pPr>
        <w:pStyle w:val="Default"/>
        <w:spacing w:line="360" w:lineRule="auto"/>
        <w:ind w:firstLine="709"/>
        <w:jc w:val="both"/>
        <w:rPr>
          <w:rFonts w:eastAsia="Times New Roman"/>
          <w:spacing w:val="10"/>
          <w:sz w:val="28"/>
          <w:szCs w:val="28"/>
        </w:rPr>
      </w:pPr>
      <w:r w:rsidRPr="007767F4">
        <w:rPr>
          <w:sz w:val="28"/>
          <w:szCs w:val="28"/>
          <w:lang w:bidi="ru-RU"/>
        </w:rPr>
        <w:t>Обязательным условием аттестации студентов и отличной оценки при защите выпускной работы является участие в научных конкурсах и конференциях.</w:t>
      </w:r>
    </w:p>
    <w:p w14:paraId="22CD6E72" w14:textId="77777777" w:rsidR="0071659C" w:rsidRDefault="0071659C" w:rsidP="008728D8">
      <w:pPr>
        <w:keepNext/>
        <w:spacing w:after="0" w:line="360" w:lineRule="auto"/>
        <w:ind w:firstLine="709"/>
        <w:jc w:val="both"/>
        <w:rPr>
          <w:rFonts w:eastAsia="Times New Roman"/>
          <w:b/>
          <w:color w:val="000000"/>
          <w:spacing w:val="10"/>
          <w:sz w:val="28"/>
          <w:szCs w:val="28"/>
          <w:lang w:eastAsia="ru-RU"/>
        </w:rPr>
      </w:pPr>
      <w:r>
        <w:rPr>
          <w:rFonts w:eastAsia="Times New Roman"/>
          <w:b/>
          <w:color w:val="000000"/>
          <w:spacing w:val="10"/>
          <w:sz w:val="28"/>
          <w:szCs w:val="28"/>
          <w:lang w:eastAsia="ru-RU"/>
        </w:rPr>
        <w:t>Рекомендации для реферирования статьи</w:t>
      </w:r>
    </w:p>
    <w:p w14:paraId="3E12C3FC" w14:textId="52BCD5E9" w:rsidR="0071659C" w:rsidRPr="0071659C" w:rsidRDefault="0071659C" w:rsidP="0071659C">
      <w:pPr>
        <w:tabs>
          <w:tab w:val="left" w:pos="0"/>
          <w:tab w:val="left" w:pos="360"/>
          <w:tab w:val="left" w:pos="1100"/>
        </w:tabs>
        <w:spacing w:after="0" w:line="360" w:lineRule="auto"/>
        <w:ind w:firstLine="540"/>
        <w:jc w:val="both"/>
        <w:rPr>
          <w:rFonts w:eastAsia="Times New Roman"/>
          <w:bCs/>
          <w:iCs/>
          <w:sz w:val="28"/>
          <w:szCs w:val="28"/>
          <w:lang w:eastAsia="ru-RU"/>
        </w:rPr>
      </w:pPr>
      <w:r w:rsidRPr="0071659C">
        <w:rPr>
          <w:rFonts w:eastAsia="Times New Roman"/>
          <w:bCs/>
          <w:iCs/>
          <w:sz w:val="28"/>
          <w:szCs w:val="28"/>
          <w:lang w:eastAsia="ru-RU"/>
        </w:rPr>
        <w:t xml:space="preserve">Выбрать научную статью для реферирования на иностранном языке в области </w:t>
      </w:r>
      <w:r>
        <w:rPr>
          <w:rFonts w:eastAsia="Times New Roman"/>
          <w:bCs/>
          <w:iCs/>
          <w:sz w:val="28"/>
          <w:szCs w:val="28"/>
          <w:lang w:eastAsia="ru-RU"/>
        </w:rPr>
        <w:t xml:space="preserve">финансов </w:t>
      </w:r>
      <w:r w:rsidR="00A47711">
        <w:rPr>
          <w:rFonts w:eastAsia="Times New Roman"/>
          <w:bCs/>
          <w:iCs/>
          <w:sz w:val="28"/>
          <w:szCs w:val="28"/>
          <w:lang w:eastAsia="ru-RU"/>
        </w:rPr>
        <w:t>и анализа данных</w:t>
      </w:r>
      <w:r w:rsidRPr="0071659C">
        <w:rPr>
          <w:rFonts w:eastAsia="Times New Roman"/>
          <w:bCs/>
          <w:iCs/>
          <w:sz w:val="28"/>
          <w:szCs w:val="28"/>
          <w:lang w:eastAsia="ru-RU"/>
        </w:rPr>
        <w:t xml:space="preserve">.  Охарактеризовать элементы научной </w:t>
      </w:r>
      <w:r w:rsidRPr="0071659C">
        <w:rPr>
          <w:rFonts w:eastAsia="Times New Roman"/>
          <w:bCs/>
          <w:iCs/>
          <w:sz w:val="28"/>
          <w:szCs w:val="28"/>
          <w:lang w:eastAsia="ru-RU"/>
        </w:rPr>
        <w:lastRenderedPageBreak/>
        <w:t xml:space="preserve">статьи: </w:t>
      </w:r>
      <w:r w:rsidR="007E5ADF" w:rsidRPr="0071659C">
        <w:rPr>
          <w:rFonts w:eastAsia="Times New Roman"/>
          <w:bCs/>
          <w:iCs/>
          <w:sz w:val="28"/>
          <w:szCs w:val="28"/>
          <w:lang w:eastAsia="ru-RU"/>
        </w:rPr>
        <w:t>название, ключевые слова, аннотация, введение, гипотеза, исследовательский</w:t>
      </w:r>
      <w:r w:rsidRPr="0071659C">
        <w:rPr>
          <w:rFonts w:eastAsia="Times New Roman"/>
          <w:bCs/>
          <w:iCs/>
          <w:sz w:val="28"/>
          <w:szCs w:val="28"/>
          <w:lang w:eastAsia="ru-RU"/>
        </w:rPr>
        <w:t xml:space="preserve"> вопрос, проблема, анализ, выводы. Анализ текста статьи, количественный и качественный анализ. Выявление авторской позиции.  </w:t>
      </w:r>
      <w:r w:rsidR="007E5ADF" w:rsidRPr="0071659C">
        <w:rPr>
          <w:rFonts w:eastAsia="Times New Roman"/>
          <w:bCs/>
          <w:iCs/>
          <w:sz w:val="28"/>
          <w:szCs w:val="28"/>
          <w:lang w:eastAsia="ru-RU"/>
        </w:rPr>
        <w:t>Аргументация положений статьи: сильные и слабые</w:t>
      </w:r>
      <w:r w:rsidRPr="0071659C">
        <w:rPr>
          <w:rFonts w:eastAsia="Times New Roman"/>
          <w:bCs/>
          <w:iCs/>
          <w:sz w:val="28"/>
          <w:szCs w:val="28"/>
          <w:lang w:eastAsia="ru-RU"/>
        </w:rPr>
        <w:t xml:space="preserve"> стороны. Анализ и значение выводов статьи. Научное   реферирование   статьи.   Критерии   выбора   статьи   для </w:t>
      </w:r>
      <w:r w:rsidR="007E5ADF" w:rsidRPr="0071659C">
        <w:rPr>
          <w:rFonts w:eastAsia="Times New Roman"/>
          <w:bCs/>
          <w:iCs/>
          <w:sz w:val="28"/>
          <w:szCs w:val="28"/>
          <w:lang w:eastAsia="ru-RU"/>
        </w:rPr>
        <w:t>реферирования: актуальность, степень разработанности проблемы</w:t>
      </w:r>
      <w:r w:rsidRPr="0071659C">
        <w:rPr>
          <w:rFonts w:eastAsia="Times New Roman"/>
          <w:bCs/>
          <w:iCs/>
          <w:sz w:val="28"/>
          <w:szCs w:val="28"/>
          <w:lang w:eastAsia="ru-RU"/>
        </w:rPr>
        <w:t xml:space="preserve">.  Принципы </w:t>
      </w:r>
      <w:r w:rsidR="007E5ADF" w:rsidRPr="0071659C">
        <w:rPr>
          <w:rFonts w:eastAsia="Times New Roman"/>
          <w:bCs/>
          <w:iCs/>
          <w:sz w:val="28"/>
          <w:szCs w:val="28"/>
          <w:lang w:eastAsia="ru-RU"/>
        </w:rPr>
        <w:t>построения реферата, выявление гипотез, методов исследования, качество</w:t>
      </w:r>
      <w:r w:rsidRPr="0071659C">
        <w:rPr>
          <w:rFonts w:eastAsia="Times New Roman"/>
          <w:bCs/>
          <w:iCs/>
          <w:sz w:val="28"/>
          <w:szCs w:val="28"/>
          <w:lang w:eastAsia="ru-RU"/>
        </w:rPr>
        <w:t xml:space="preserve"> используемых источников и информационной базы.</w:t>
      </w:r>
    </w:p>
    <w:p w14:paraId="70F579B4" w14:textId="77777777" w:rsidR="0071659C" w:rsidRPr="0071659C" w:rsidRDefault="0071659C" w:rsidP="007E5ADF">
      <w:pPr>
        <w:tabs>
          <w:tab w:val="left" w:pos="0"/>
          <w:tab w:val="left" w:pos="360"/>
          <w:tab w:val="left" w:pos="993"/>
        </w:tabs>
        <w:spacing w:after="0" w:line="360" w:lineRule="auto"/>
        <w:ind w:firstLine="709"/>
        <w:jc w:val="both"/>
        <w:rPr>
          <w:rFonts w:eastAsia="Times New Roman"/>
          <w:bCs/>
          <w:i/>
          <w:iCs/>
          <w:sz w:val="28"/>
          <w:szCs w:val="28"/>
          <w:lang w:eastAsia="ru-RU"/>
        </w:rPr>
      </w:pPr>
      <w:r w:rsidRPr="0071659C">
        <w:rPr>
          <w:rFonts w:eastAsia="Times New Roman"/>
          <w:bCs/>
          <w:i/>
          <w:color w:val="272930"/>
          <w:sz w:val="28"/>
          <w:szCs w:val="28"/>
          <w:lang w:eastAsia="ru-RU"/>
        </w:rPr>
        <w:t>Структура реферата</w:t>
      </w:r>
    </w:p>
    <w:p w14:paraId="144AE275" w14:textId="77777777"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Введение рассказывает об </w:t>
      </w:r>
      <w:hyperlink r:id="rId20" w:history="1">
        <w:r w:rsidRPr="0071659C">
          <w:rPr>
            <w:rFonts w:eastAsia="Times New Roman"/>
            <w:sz w:val="28"/>
            <w:szCs w:val="28"/>
            <w:lang w:eastAsia="ru-RU"/>
          </w:rPr>
          <w:t>актуальности</w:t>
        </w:r>
      </w:hyperlink>
      <w:r w:rsidRPr="0071659C">
        <w:rPr>
          <w:rFonts w:eastAsia="Times New Roman"/>
          <w:sz w:val="28"/>
          <w:szCs w:val="28"/>
          <w:lang w:eastAsia="ru-RU"/>
        </w:rPr>
        <w:t>, </w:t>
      </w:r>
      <w:hyperlink r:id="rId21" w:history="1">
        <w:r w:rsidRPr="0071659C">
          <w:rPr>
            <w:rFonts w:eastAsia="Times New Roman"/>
            <w:sz w:val="28"/>
            <w:szCs w:val="28"/>
            <w:lang w:eastAsia="ru-RU"/>
          </w:rPr>
          <w:t>цел</w:t>
        </w:r>
      </w:hyperlink>
      <w:hyperlink r:id="rId22" w:history="1">
        <w:r w:rsidRPr="0071659C">
          <w:rPr>
            <w:rFonts w:eastAsia="Times New Roman"/>
            <w:sz w:val="28"/>
            <w:szCs w:val="28"/>
            <w:lang w:eastAsia="ru-RU"/>
          </w:rPr>
          <w:t>и </w:t>
        </w:r>
      </w:hyperlink>
      <w:hyperlink r:id="rId23" w:history="1">
        <w:r w:rsidRPr="0071659C">
          <w:rPr>
            <w:rFonts w:eastAsia="Times New Roman"/>
            <w:sz w:val="28"/>
            <w:szCs w:val="28"/>
            <w:lang w:eastAsia="ru-RU"/>
          </w:rPr>
          <w:t>и задачах</w:t>
        </w:r>
      </w:hyperlink>
      <w:r w:rsidRPr="0071659C">
        <w:rPr>
          <w:rFonts w:eastAsia="Times New Roman"/>
          <w:color w:val="000000"/>
          <w:sz w:val="28"/>
          <w:szCs w:val="28"/>
          <w:lang w:eastAsia="ru-RU"/>
        </w:rPr>
        <w:t>. Это позволит читателю понять, интересно ли продолжить чтение.</w:t>
      </w:r>
    </w:p>
    <w:p w14:paraId="17DE63EB" w14:textId="77777777"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Основная часть включает в себя авторские тезисы, подтвержденные при необходимости иллюстрациями, расчетами, чертежами и пр. При этом нет отдельных абзацев и рубрик, материал подается компактно.</w:t>
      </w:r>
    </w:p>
    <w:p w14:paraId="49ABF7CD" w14:textId="77777777"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Заключение содержит результаты и выводы.</w:t>
      </w:r>
    </w:p>
    <w:p w14:paraId="654E4D9C"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При составлении плана реферирования или следуют логике авторской статьи, или анализируют информацию, не опираясь на авторскую структуру изложения.</w:t>
      </w:r>
    </w:p>
    <w:p w14:paraId="08044739" w14:textId="77777777"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Принципы реферирования</w:t>
      </w:r>
    </w:p>
    <w:p w14:paraId="272CF840"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Рекомендуется придерживаться такого алгоритма реферирования:</w:t>
      </w:r>
    </w:p>
    <w:p w14:paraId="033C7EFA" w14:textId="77777777"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Сбор необходимой информации — обработка возможных источников, поиск фактов.</w:t>
      </w:r>
    </w:p>
    <w:p w14:paraId="42DFFA7D" w14:textId="77777777"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Обработка информации — важно использовать системный подход при аргументации и грамотно структурировать текст. Обязательна проверка незнакомых терминов и понятий, на этом этапе важно понять и правильно сформулировать главную мысль источника. К этой мысли подбирают аргументы, подтверждающие правоту автора и демонстрирующие ход его размышлений.</w:t>
      </w:r>
    </w:p>
    <w:p w14:paraId="259953B2" w14:textId="77777777" w:rsidR="0071659C" w:rsidRPr="0071659C" w:rsidRDefault="0071659C" w:rsidP="00936BF3">
      <w:pPr>
        <w:widowControl w:val="0"/>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 xml:space="preserve">Обработка текста — при написании реферата используются емкие и лаконичные предложения, логические смысловые связи, подтвержденные </w:t>
      </w:r>
      <w:r w:rsidRPr="0071659C">
        <w:rPr>
          <w:rFonts w:eastAsia="Times New Roman"/>
          <w:color w:val="000000"/>
          <w:sz w:val="28"/>
          <w:szCs w:val="28"/>
          <w:lang w:eastAsia="ru-RU"/>
        </w:rPr>
        <w:lastRenderedPageBreak/>
        <w:t>тезисы.</w:t>
      </w:r>
    </w:p>
    <w:p w14:paraId="062CACAF"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Все пункты в реферате взаимосвязаны и последовательны.</w:t>
      </w:r>
    </w:p>
    <w:p w14:paraId="7AE960F4" w14:textId="77777777"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Требования к содержанию реферата статьи</w:t>
      </w:r>
    </w:p>
    <w:p w14:paraId="6639775C"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Содержание реферата соответствует научной статье. Автор не описывает в реферате то, чего нет в исходном тексте.</w:t>
      </w:r>
    </w:p>
    <w:p w14:paraId="45A4F50A"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Искажать основную идею недопустимо. Автор, вне зависимости от своего отношения к идее текста, доносит ее в первоначальном виде.</w:t>
      </w:r>
    </w:p>
    <w:p w14:paraId="64595AB2"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заключении автор может высказать собственное мнение или использовать аргументированные оценочные суждения.</w:t>
      </w:r>
    </w:p>
    <w:p w14:paraId="52F9453D" w14:textId="77777777"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Оформление реферата научной статьи</w:t>
      </w:r>
    </w:p>
    <w:p w14:paraId="3FE2288D"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начале реферата указываются полные данные о научной статье, которую автор будет реферировать:</w:t>
      </w:r>
    </w:p>
    <w:p w14:paraId="623A7892"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ФИО автора статьи;</w:t>
      </w:r>
    </w:p>
    <w:p w14:paraId="78306096"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статьи;</w:t>
      </w:r>
    </w:p>
    <w:p w14:paraId="72F65BBE"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журнала или сборника, где статья публиковалась;</w:t>
      </w:r>
    </w:p>
    <w:p w14:paraId="702A6E99"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информация о редакторе;</w:t>
      </w:r>
    </w:p>
    <w:p w14:paraId="26E1D70C"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год публикации;</w:t>
      </w:r>
    </w:p>
    <w:p w14:paraId="4103BDC1"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количество страниц в журнале или сборнике;</w:t>
      </w:r>
    </w:p>
    <w:p w14:paraId="47935926" w14:textId="77777777"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ключевые слова.</w:t>
      </w:r>
    </w:p>
    <w:p w14:paraId="7ACFDDF1"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Текст реферата сопровождается цитатами, с указанием источника, графическими изображениями, таблицами, формулами и т.д.</w:t>
      </w:r>
    </w:p>
    <w:p w14:paraId="13827046" w14:textId="77777777"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Список литературы оформляется по общим правилам. Использованные в тексте источники указываются в списке.</w:t>
      </w:r>
    </w:p>
    <w:p w14:paraId="0E19DB84" w14:textId="77777777" w:rsidR="0071659C" w:rsidRPr="0071659C" w:rsidRDefault="0071659C" w:rsidP="007E5ADF">
      <w:pPr>
        <w:tabs>
          <w:tab w:val="left" w:pos="993"/>
        </w:tabs>
        <w:spacing w:after="0" w:line="360" w:lineRule="auto"/>
        <w:ind w:firstLine="709"/>
        <w:jc w:val="both"/>
        <w:rPr>
          <w:rFonts w:eastAsia="Times New Roman"/>
          <w:bCs/>
          <w:iCs/>
          <w:sz w:val="28"/>
          <w:szCs w:val="28"/>
          <w:lang w:eastAsia="ru-RU"/>
        </w:rPr>
      </w:pPr>
      <w:r w:rsidRPr="0071659C">
        <w:rPr>
          <w:rFonts w:eastAsia="Times New Roman"/>
          <w:bCs/>
          <w:iCs/>
          <w:sz w:val="28"/>
          <w:szCs w:val="28"/>
          <w:lang w:eastAsia="ru-RU"/>
        </w:rPr>
        <w:t>Объем реферата 5-6 страниц, антиплагиат не менее 70%.</w:t>
      </w:r>
    </w:p>
    <w:p w14:paraId="1106FF45" w14:textId="77777777" w:rsidR="00F43883" w:rsidRPr="002874B6" w:rsidRDefault="002874B6" w:rsidP="007E5ADF">
      <w:pPr>
        <w:tabs>
          <w:tab w:val="left" w:pos="993"/>
        </w:tabs>
        <w:spacing w:after="0" w:line="360" w:lineRule="auto"/>
        <w:ind w:firstLine="709"/>
        <w:jc w:val="both"/>
        <w:rPr>
          <w:rFonts w:eastAsia="Times New Roman"/>
          <w:b/>
          <w:color w:val="000000"/>
          <w:spacing w:val="10"/>
          <w:sz w:val="28"/>
          <w:szCs w:val="28"/>
          <w:lang w:eastAsia="ru-RU"/>
        </w:rPr>
      </w:pPr>
      <w:r w:rsidRPr="002874B6">
        <w:rPr>
          <w:rFonts w:eastAsia="Times New Roman"/>
          <w:b/>
          <w:color w:val="000000"/>
          <w:spacing w:val="10"/>
          <w:sz w:val="28"/>
          <w:szCs w:val="28"/>
          <w:lang w:eastAsia="ru-RU"/>
        </w:rPr>
        <w:t xml:space="preserve">Рекомендации по написанию статьи по структуре </w:t>
      </w:r>
      <w:r w:rsidRPr="002874B6">
        <w:rPr>
          <w:rFonts w:eastAsia="Times New Roman"/>
          <w:b/>
          <w:color w:val="000000"/>
          <w:spacing w:val="10"/>
          <w:sz w:val="28"/>
          <w:szCs w:val="28"/>
          <w:lang w:val="en-US" w:eastAsia="ru-RU"/>
        </w:rPr>
        <w:t>IMRAD</w:t>
      </w:r>
    </w:p>
    <w:p w14:paraId="547BA2E7"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Организация текста научной статьи</w:t>
      </w:r>
    </w:p>
    <w:p w14:paraId="26255189"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Подавляющее большинство международных научных журналов требуют, чтобы статья, описывающая результаты оригинального экспериментального исследования, состояла из следующих основных разделов: Введение, Методы (Материалы и методы), Результаты и Обсуждение (Introduction, Methods, Results, </w:t>
      </w:r>
      <w:r w:rsidRPr="002874B6">
        <w:rPr>
          <w:rFonts w:eastAsia="Times New Roman"/>
          <w:color w:val="000000"/>
          <w:sz w:val="28"/>
          <w:szCs w:val="28"/>
          <w:lang w:eastAsia="ar-SA"/>
        </w:rPr>
        <w:lastRenderedPageBreak/>
        <w:t>and Discussion - IMRAD). Иногда к аббревиатуре</w:t>
      </w:r>
      <w:r w:rsidRPr="007E5ADF">
        <w:rPr>
          <w:rFonts w:eastAsia="Times New Roman"/>
          <w:b/>
          <w:color w:val="000000"/>
          <w:sz w:val="28"/>
          <w:szCs w:val="28"/>
          <w:lang w:eastAsia="ar-SA"/>
        </w:rPr>
        <w:t xml:space="preserve"> </w:t>
      </w:r>
      <w:r w:rsidRPr="002874B6">
        <w:rPr>
          <w:rFonts w:eastAsia="Times New Roman"/>
          <w:b/>
          <w:color w:val="000000"/>
          <w:sz w:val="28"/>
          <w:szCs w:val="28"/>
          <w:u w:val="single"/>
          <w:lang w:eastAsia="ar-SA"/>
        </w:rPr>
        <w:t>IMRAD</w:t>
      </w:r>
      <w:r w:rsidRPr="002874B6">
        <w:rPr>
          <w:rFonts w:eastAsia="Times New Roman"/>
          <w:color w:val="000000"/>
          <w:sz w:val="28"/>
          <w:szCs w:val="28"/>
          <w:lang w:eastAsia="ar-SA"/>
        </w:rPr>
        <w:t xml:space="preserve"> добавляется буква A, которая обозначает Abstract (Реферат), и получается AIMRAD. Более подробно внутренняя структура разделов научной статьи будет рассмотрена далее. Если статья посвящения теоретическому исследованию, то раздел Methods заменяется на Theoretical Basis.</w:t>
      </w:r>
    </w:p>
    <w:p w14:paraId="00B5B18A"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Научные публикации в формате IMRAD впервые появились на страницах научных журналов в конце ХIХ столетия. В настоящее время этот формат научных статей стал универсальными стандартом, добровольно принятым большинством журналов. Тенденция к унификации структуры научных публикаций результатов оригинальных исследований стала особенно сильной с 1972 года, когда Национальный американский институт стандартов одобрил и рекомендовал IMRAD формат для применения всем журналам. Большинство современных российских научных журналов предъявляют идентичные требования к статьям.</w:t>
      </w:r>
    </w:p>
    <w:p w14:paraId="5568BA8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В основе IMRAD формата лежит очень простая логика. Разделы статьи как бы отвечают на естественные вопросы. Первый вопрос – какой проблеме посвящено исследование? Ответ должен содержаться во Введении. Следующий вопрос – как изучалась проблема? На этот вопрос отвечает раздел Методы. Каковы основные находки или даже открытия? Ищите ответ в разделе Результаты. Что означают полученные результаты? Ответ находится в разделе Обсуждение. Кроме того, любая статья начинается с Названия (Заголовка, Title), за которым следует перечисление авторов, место их работы и адреса, место выполнения представляемого исследования. Затем следует Реферат (Abstract, Summary, Resume), который является очень кратким изложением содержания статьи, в конце которого можно найти ключевые слова (key words). После Реферата собственно начинается сама статья (paper body). Чаще всего в конце статьи после раздела Обсуждение помещаются, Благодарности (Acknowledgements) и заключает статью Список использованной литературы (References, Literature cited)</w:t>
      </w:r>
    </w:p>
    <w:p w14:paraId="2DC873C9"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Название (Title)</w:t>
      </w:r>
    </w:p>
    <w:p w14:paraId="7E0EA16F"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 xml:space="preserve">Название статьи </w:t>
      </w:r>
      <w:r w:rsidR="0071659C">
        <w:rPr>
          <w:rFonts w:eastAsia="Times New Roman"/>
          <w:color w:val="000000"/>
          <w:sz w:val="28"/>
          <w:szCs w:val="28"/>
          <w:lang w:eastAsia="ar-SA"/>
        </w:rPr>
        <w:t xml:space="preserve">– </w:t>
      </w:r>
      <w:r w:rsidRPr="002874B6">
        <w:rPr>
          <w:rFonts w:eastAsia="Times New Roman"/>
          <w:color w:val="000000"/>
          <w:sz w:val="28"/>
          <w:szCs w:val="28"/>
          <w:lang w:eastAsia="ar-SA"/>
        </w:rPr>
        <w:t>это</w:t>
      </w:r>
      <w:r w:rsidR="00122E76">
        <w:rPr>
          <w:rFonts w:eastAsia="Times New Roman"/>
          <w:color w:val="000000"/>
          <w:sz w:val="28"/>
          <w:szCs w:val="28"/>
          <w:lang w:eastAsia="ar-SA"/>
        </w:rPr>
        <w:t xml:space="preserve"> </w:t>
      </w:r>
      <w:r w:rsidRPr="002874B6">
        <w:rPr>
          <w:rFonts w:eastAsia="Times New Roman"/>
          <w:color w:val="000000"/>
          <w:sz w:val="28"/>
          <w:szCs w:val="28"/>
          <w:lang w:eastAsia="ar-SA"/>
        </w:rPr>
        <w:t>комбинация из наименьшего количества слов, которая адекватно описывает содержание статьи. Название или Заголовок единственная часть статьи, относительно которой можно сказать, что она будет обязательно прочитана. Функция названия – привлечь как можно больше заинтересованных читателей к прочтению самой статьи. Для того чтобы привлечь внимание именно тех, кому статья может быть интересна, название должно как можно более точно и полно соответствовать содержанию статьи. Именно поэтому подбирать слова для названия надо с величайшей тщательностью, особенно обращая внимание на их информационную наполненность, значимость и сочетаемость. Если название не будет передавать содержание статьи должным образом, то возможно статья никогда не будет прочитана теми специалистами, для которых она была предназначена.</w:t>
      </w:r>
    </w:p>
    <w:p w14:paraId="1254211A"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не должно быть слишком длинным или слишком коротким и должно содержать не менее 3 и не более 15 слов (не считая предлогов). </w:t>
      </w:r>
    </w:p>
    <w:p w14:paraId="4086AD00" w14:textId="77777777" w:rsidR="0071659C"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Можно считать правилом, что название статьи не может содержать сокращений, химических формул, торговых названий препаратов и реагентов, узкоспециальных, жаргонных слов, а также необычных, «самодельных» терминов. </w:t>
      </w:r>
    </w:p>
    <w:p w14:paraId="09A7A894"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авторов(Authors)</w:t>
      </w:r>
    </w:p>
    <w:p w14:paraId="7FFAE57E"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соответствии с принципами научной этики авторами научной публикации могут являться те, и только те, кто сделал реальный вклад в исследование, отвечает за содержание рукописи, а также принимает участие в ее подготовке.</w:t>
      </w:r>
    </w:p>
    <w:p w14:paraId="574307A9"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После имен авторов статьи следуют строчки, где перечисляются места их работы, адреса, указывается место выполнения работы, а также автор для переписки. Это чисто техническая работа, и лучше всего просто следовать тому, что Вы видите в журнале.</w:t>
      </w:r>
    </w:p>
    <w:p w14:paraId="4189C60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Реферат (Abstract)</w:t>
      </w:r>
    </w:p>
    <w:p w14:paraId="5D7E8FAC"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Следующий раздел статьи – краткое изложение содержания. По-русски это называется чаще всего рефератом, а по английский heading abstract, resume, summary. По читаемости реферат занимает второе место после названия статьи. Его функция – ориентировать потенциальных читателей более точно относительно содержания статьи и заинтересовать их настолько сильно, чтобы у них возникло желание прочитать всю статью целиком.</w:t>
      </w:r>
    </w:p>
    <w:p w14:paraId="5B5A9BDD"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следует считать мини-версией статьи, т.е. он должен содержать все ее разделы, но в очень сокращенном виде. Если Реферат написан хорошо, то по нему можно быстро и точно узнать, насколько содержание статьи связано с Вашей работой, что помогает принять решение о необходимости прочтения всей статьи целиком. Реферат обычно не может содержать более 250 слов, должен быть организован как один параграф, и в нем может быть написано только то, что есть в самой статье.</w:t>
      </w:r>
    </w:p>
    <w:p w14:paraId="3E1A5A1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должен кратко описывать</w:t>
      </w:r>
    </w:p>
    <w:p w14:paraId="13FEA795" w14:textId="77777777"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Цели исследования</w:t>
      </w:r>
    </w:p>
    <w:p w14:paraId="2B6FAB57" w14:textId="77777777"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Методы</w:t>
      </w:r>
    </w:p>
    <w:p w14:paraId="760CE286" w14:textId="77777777"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Результаты</w:t>
      </w:r>
    </w:p>
    <w:p w14:paraId="675B182D" w14:textId="77777777"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Главные выводы</w:t>
      </w:r>
    </w:p>
    <w:p w14:paraId="2CBB6CF6"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не место для длинных подробных объяснений методологии, истории вопроса, рассуждений на тему перспективности дальнейших исследований.</w:t>
      </w:r>
    </w:p>
    <w:p w14:paraId="2D4FE173"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максимальное допустимое число слов 250, а Вы написали только 95, то, скорее всего, реферат слишком кратко отражает содержание статьи. Кроме того, следует помнить, что содержание реферата должно быть сбалансировано. Плохо, если Вы используете 200 слов из 250 для описания актуальности работы, ее целей и задач. И только 50 для того, чтобы передать содержание все остальных разделов статьи.</w:t>
      </w:r>
    </w:p>
    <w:p w14:paraId="6C88C893"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Никогда не включайте в реферат информацию или выводы, которых нет в самой статье.</w:t>
      </w:r>
    </w:p>
    <w:p w14:paraId="56839A66"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Ключевые слова</w:t>
      </w:r>
      <w:r w:rsidR="007E5ADF">
        <w:rPr>
          <w:rFonts w:eastAsia="Times New Roman"/>
          <w:bCs/>
          <w:i/>
          <w:color w:val="000000"/>
          <w:sz w:val="28"/>
          <w:szCs w:val="28"/>
          <w:lang w:eastAsia="ar-SA"/>
        </w:rPr>
        <w:t xml:space="preserve"> </w:t>
      </w:r>
      <w:r w:rsidRPr="002874B6">
        <w:rPr>
          <w:rFonts w:eastAsia="Times New Roman"/>
          <w:bCs/>
          <w:i/>
          <w:color w:val="000000"/>
          <w:sz w:val="28"/>
          <w:szCs w:val="28"/>
          <w:lang w:eastAsia="ar-SA"/>
        </w:rPr>
        <w:t>(Key words)</w:t>
      </w:r>
    </w:p>
    <w:p w14:paraId="11C7239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lastRenderedPageBreak/>
        <w:t>Ключевые слова можно назвать поисковым образом научной статьи. По значению и смыслу набор ключевых слов близок к аннотации (реферату), плану и конспекту, которые тоже представляют документ с меньшей детализацией, но лишён синтаксической структуры. Во всех библиографических базах данных возможен поиск статей по ключевым словам. Ключевые слова должны отображать основные положения, достижения, результаты, основные точки интереса.</w:t>
      </w:r>
    </w:p>
    <w:p w14:paraId="1FACCD8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Введение (</w:t>
      </w:r>
      <w:r w:rsidRPr="002874B6">
        <w:rPr>
          <w:rFonts w:eastAsia="Times New Roman"/>
          <w:bCs/>
          <w:i/>
          <w:color w:val="000000"/>
          <w:sz w:val="28"/>
          <w:szCs w:val="28"/>
          <w:lang w:val="en-US" w:eastAsia="ar-SA"/>
        </w:rPr>
        <w:t>Introduction</w:t>
      </w:r>
      <w:r w:rsidRPr="002874B6">
        <w:rPr>
          <w:rFonts w:eastAsia="Times New Roman"/>
          <w:bCs/>
          <w:i/>
          <w:color w:val="000000"/>
          <w:sz w:val="28"/>
          <w:szCs w:val="28"/>
          <w:lang w:eastAsia="ar-SA"/>
        </w:rPr>
        <w:t xml:space="preserve">) </w:t>
      </w:r>
    </w:p>
    <w:p w14:paraId="4355183F"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Во Введении должна содержаться информация, которая позволит читателю понять и оценить результаты исследования, представленного в статье, без дополнительного обращения к другим литературным источникам. Кроме того, во Введении должно содержаться обоснование необходимости и актуальности исследования.</w:t>
      </w:r>
    </w:p>
    <w:p w14:paraId="328FF3D1"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Обычно Введение состоит из четырех подразделов.</w:t>
      </w:r>
    </w:p>
    <w:p w14:paraId="578964FA" w14:textId="77777777"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проблемы, с которой связано исследование или установление научного контекста (establishing a context)</w:t>
      </w:r>
    </w:p>
    <w:p w14:paraId="4CF3B2AC" w14:textId="77777777"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Обзор литературы, связанной с исследованием (reviewing the literature)</w:t>
      </w:r>
    </w:p>
    <w:p w14:paraId="3C1A40E2" w14:textId="77777777"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белых пятен в проблеме или того, что еще не сделано (establishing a research gap)</w:t>
      </w:r>
    </w:p>
    <w:p w14:paraId="5637F41E" w14:textId="77777777"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Формулировка цели исследования (и возможно задач) (stating the purpose)</w:t>
      </w:r>
    </w:p>
    <w:p w14:paraId="3B9D10D2"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первом подразделе необходимо представить, частью какой более широкой проблемы является представляемое в статье исследование. Дать готовый рецепт того, как понять частью какой более общей проблемы является Ваша работа, невозможно. Почитайте как можно больше статей по своей тематике. Посмотрите, как авторы этих статей описывают научный контекст. Актуальность этого научного контекста в явном или неявном виде будет определять актуальность проведенного Вами исследования. Если у Вас не получится четко сформулировать проблему, то у читателя не может появиться интерес к ее решению. Даже если читатели, не поняв проблемы, потрудятся </w:t>
      </w:r>
      <w:r w:rsidRPr="002874B6">
        <w:rPr>
          <w:rFonts w:eastAsia="Times New Roman"/>
          <w:color w:val="000000"/>
          <w:sz w:val="28"/>
          <w:szCs w:val="28"/>
          <w:lang w:eastAsia="ar-SA"/>
        </w:rPr>
        <w:lastRenderedPageBreak/>
        <w:t>прочитать статью до конца, то на них не сможет произвести впечатление, даже если Вы решите проблему с блеском. В этом аспекте написание научной статьи можно уподобить написанию статьи для обычного журнала или газеты, где в начале необходимо овладеть вниманием читателей, чтобы они прочитали и статью до конца.</w:t>
      </w:r>
    </w:p>
    <w:p w14:paraId="139B0DAD"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Второй подраздел Введения посвящен обзору того, что и как было сделано другими исследователями в данной области. Литературный обзор журнальной статьи не может претендовать на то, чтобы представить все публикации, связанные с Вашим исследованием. Опишите те, и только те публикации, которые необходимы для понимания Вашей работы, которые служат обоснованию целей и задач исследования, гипотезы исследования, применяемых методов. Для того чтобы получить положительную оценку рецензентов международных журналов, придется очень тщательно и неформально подойти к выбору цитируемых работ. Если рецензент будет настаивать на включении той или иной публикации в обзор литературы Вашей статьи, то не спорьте, а просто сделайте это. Если Вы выбираете рецензентов для своей статьи сами, то не забудьте сослаться на публикации рецензентов. Уместно в этом подразделе также обосновать выбор метода исследования, сравнивая конкурирующие методы и получаемые с их помощью результаты.</w:t>
      </w:r>
    </w:p>
    <w:p w14:paraId="3E6860F7"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третьем подразделе Введения Вы подаете сигналы читателю, что обзор литературы закончен, и описываете важную область, в которой</w:t>
      </w:r>
    </w:p>
    <w:p w14:paraId="455CC9A2" w14:textId="77777777"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исследования еще не проводились никем, потому, что этот аспект проблемы был не замечен, пропущен или игнорирован</w:t>
      </w:r>
    </w:p>
    <w:p w14:paraId="13B026E4" w14:textId="77777777"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имеются противоречия или конфликты между результатами разных исследователей, гипотезами, выводами</w:t>
      </w:r>
    </w:p>
    <w:p w14:paraId="67D0C6E7" w14:textId="77777777"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необходимо продолжить или расширить исследования, так как их было недостаточно.</w:t>
      </w:r>
    </w:p>
    <w:p w14:paraId="4F6B7019"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следующем четвертом подразделе формулируются цели и задачи исследования. Цели и задачи исследования зачастую приходиться </w:t>
      </w:r>
      <w:r w:rsidRPr="002874B6">
        <w:rPr>
          <w:rFonts w:eastAsia="Times New Roman"/>
          <w:color w:val="000000"/>
          <w:sz w:val="28"/>
          <w:szCs w:val="28"/>
          <w:lang w:eastAsia="ar-SA"/>
        </w:rPr>
        <w:lastRenderedPageBreak/>
        <w:t>переформулировать не один раз по мере того, как пишутся последующие разделы статьи, Результаты и Обсуждение. Это связано с тем, что должно соблюдаться соответствие между тем, что было сформулировано в качестве целей и задач исследования и тем, что получилось в результатах. Если по мере написания статьи происходит переосмысление полученных результатов, меняется их интерпретация, то приходиться переписывать цели и задачи исследования.</w:t>
      </w:r>
    </w:p>
    <w:p w14:paraId="67B8434D"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дополнение ко всему написанному выше следует помнить, что Ваша статья может быть прочитана специалистами, не работающими в Вашей узкой области. Введение как раз подходящее место для определений все узкоспециальных терминов и аббревиатур, которые Вы будете использовать далее в тексте статьи.</w:t>
      </w:r>
    </w:p>
    <w:p w14:paraId="22FAC11C"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Если Вы уже ранее опубликовали предварительное сообщение или тезисы, посвященные представляемым в статье результатам, то Вам следует упомянуть об этом и дать ссылку. Если Вы направили для публикации в другой журнал статью, тесно связанную с этой, то Вам также необходимо сообщить об этом читателям. Обычно такие ссылки помещают в конце Введения</w:t>
      </w:r>
    </w:p>
    <w:p w14:paraId="08CF0460"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Материалы и методы (Materials and Methods</w:t>
      </w:r>
    </w:p>
    <w:p w14:paraId="08E78901"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этом разделе описываются методы, которые использовались для получения результатов. Сначала обычно дается общая схема экспериментов (design of the experiment), затем сами эксперименты представляются настолько подробно и с таким количеством деталей, чтобы любой компетентный специалист мог воспроизвести эксперименты у себя в лаборатории, пользуясь лишь текстом статьи. Многие читатели статьи пропустят этот раздел, поскольку во Введении уже было указано, какой метод будет использоваться. Когда рецензент будет читать рукопись, он обратит особое внимание, насколько подробно описана методика исследования. Если у рецензента возникнут сомнения, в том, что эксперименты можно воспроизвести с помощью приведенного описания он будет рекомендовать отклонить Вашу рукопись, невзирая на вдохновляющие результаты.</w:t>
      </w:r>
    </w:p>
    <w:p w14:paraId="357FB2B2"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При использовании стандартных методов и процедур лучше сделать ссылки на соответствующие источники, не забывая описать модификации стандартных методов, если таковые имелись. Если Вы используете свой собственный новый метод, который нигде ранее не публиковался, Вы должны дать ВСЕ необходимые детали. Однако если Вы ранее опубликовали свой метод в известном журнале, то можно ограничиться ссылкой.</w:t>
      </w:r>
    </w:p>
    <w:p w14:paraId="7EF72D81"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 Вашей работе использовались химические или биохимические методы, то перечислите, какие реагенты, соединения использовались в эксперименте и какой степени чистоты, за исключением стандартных лабораторных реактивов. Приведите химические названия и формулы соединений, которые являются новыми или нестандартными. Описывайте устройство использованных приборов и аппаратов только, если они нестандартные или отсутствую в продаже, и Вы их изготовили сами. Избегайте прямого использования торговых названий приборов и реактивов, хотя указывать в скобках название компании-производителя и номер модели вполне допустимо. Для химических соединений используйте международные непатентованные названия (generic names). Торговые названия приводятся только в случае, если продукт данного производителя чем-то отличается от аналогичных продуктов других производителей. Укажите, какие опасности имеют место при проведении данных экспериментов.</w:t>
      </w:r>
    </w:p>
    <w:p w14:paraId="6B999BB5"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Ваше исследование биологического характера, то аккуратно идентифицируйте виды растений, животных и микроорганизмов в соответствии с требованиями журнала. Если Вы имели дело с людьми, то обычно журналы требуют включить фразу об информированном согласии (informed consent) людей на участие в исследовании.</w:t>
      </w:r>
    </w:p>
    <w:p w14:paraId="7EF753AE"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Процедуры обычно описываются в хронологическом порядке. Очевидно, что связанные методики должны быть описаны вместе.</w:t>
      </w:r>
    </w:p>
    <w:p w14:paraId="71522DD3"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В теоретической работе в разделе Theoretical Basis необходимо привести математические выкладки с такой степенью подробности, чтобы их можно было легко воспроизвести и проверить правильность полученных результатов. </w:t>
      </w:r>
      <w:r w:rsidRPr="002874B6">
        <w:rPr>
          <w:rFonts w:eastAsia="Times New Roman"/>
          <w:color w:val="000000"/>
          <w:sz w:val="28"/>
          <w:szCs w:val="28"/>
          <w:lang w:eastAsia="ar-SA"/>
        </w:rPr>
        <w:lastRenderedPageBreak/>
        <w:t>Включите все необходимые данные, формулы, уравнения, назовите, какие преобразования над ними совершались. Если подробное описание математических преобразований занимает слишком много места, то можно привести их в приложении к статье.</w:t>
      </w:r>
    </w:p>
    <w:p w14:paraId="78B4DBFA"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Результаты (Results)</w:t>
      </w:r>
    </w:p>
    <w:p w14:paraId="4D680E6A"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Раздел Результаты является центральной частью статьи, можно сказать – ее кульминацией. В этом разделе Вы представляете полученные экспериментальные или теоретические данные (результаты). Приводятся только собственные материалы, полученные в этой работе и имеющие отношение к данной задаче. Результаты представляются в обработанном виде: в виде таблиц, графиков, организационных или структурных диаграмм, уравнений, фотографий, рисунков. Описание того, что показано в иллюстрациях с короткими резюмирующими комментариями, сравнениями, статистическими оценками и является представлением результатов. В разделе Результаты приводятся только факты, их интерпретация, сопоставление с данными других исследователей и тому подобные вещи оставьте для раздела Обсуждение.</w:t>
      </w:r>
    </w:p>
    <w:p w14:paraId="2BFDD772"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Обсуждение (Discussion)</w:t>
      </w:r>
    </w:p>
    <w:p w14:paraId="443EE936"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Одна из трудностей при написании статьи заключается в определении, где заканчивается описание результатов и начинается их обсуждение. Это также самый трудный раздел для написания. Раздел результаты имеет дело с фактами, а обсуждение с идеями (положениями). С одной стороны</w:t>
      </w:r>
      <w:r>
        <w:rPr>
          <w:rFonts w:eastAsia="Times New Roman"/>
          <w:color w:val="000000"/>
          <w:sz w:val="28"/>
          <w:szCs w:val="28"/>
          <w:lang w:eastAsia="ar-SA"/>
        </w:rPr>
        <w:t>,</w:t>
      </w:r>
      <w:r w:rsidRPr="002874B6">
        <w:rPr>
          <w:rFonts w:eastAsia="Times New Roman"/>
          <w:color w:val="000000"/>
          <w:sz w:val="28"/>
          <w:szCs w:val="28"/>
          <w:lang w:eastAsia="ar-SA"/>
        </w:rPr>
        <w:t xml:space="preserve"> раздел Обсуждение должен быть более теоретическим, обобщающим, абстрактным, интегрированным с общей проблемой. С другой стороны, этот раздел более связан с реальным миром, поскольку в нем обсуждается значение полученных результатов их дальнейшее применение. Много статей отвергаются редакторами журналов из-за плохо написанного обсуждения результатов, несмотря на то, что сами по себе результаты были интересными и хорошо представлены. Чаще всего раздел Обсуждение слишком длинный и многословный, что указывает на сомнения автора в своих результатах и их интерпретации. В обсуждении можно</w:t>
      </w:r>
      <w:r>
        <w:rPr>
          <w:rFonts w:eastAsia="Times New Roman"/>
          <w:color w:val="000000"/>
          <w:sz w:val="28"/>
          <w:szCs w:val="28"/>
          <w:lang w:eastAsia="ar-SA"/>
        </w:rPr>
        <w:t>:</w:t>
      </w:r>
    </w:p>
    <w:p w14:paraId="3C858A52"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Напомнить о цели и гипотезе исследования</w:t>
      </w:r>
      <w:r>
        <w:rPr>
          <w:rFonts w:eastAsia="Times New Roman"/>
          <w:color w:val="000000"/>
          <w:sz w:val="28"/>
          <w:szCs w:val="28"/>
          <w:lang w:eastAsia="ar-SA"/>
        </w:rPr>
        <w:t>;</w:t>
      </w:r>
    </w:p>
    <w:p w14:paraId="6A182D20"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Перечислить основные находки, в независимости от того, поддерживают или опровергают они проверяемую гипотезу и находятся в согласии или в противоречии с данными других исследователей</w:t>
      </w:r>
      <w:r>
        <w:rPr>
          <w:rFonts w:eastAsia="Times New Roman"/>
          <w:color w:val="000000"/>
          <w:sz w:val="28"/>
          <w:szCs w:val="28"/>
          <w:lang w:eastAsia="ar-SA"/>
        </w:rPr>
        <w:t>;</w:t>
      </w:r>
      <w:r w:rsidRPr="002874B6">
        <w:rPr>
          <w:rFonts w:eastAsia="Times New Roman"/>
          <w:color w:val="000000"/>
          <w:sz w:val="28"/>
          <w:szCs w:val="28"/>
          <w:lang w:eastAsia="ar-SA"/>
        </w:rPr>
        <w:t> </w:t>
      </w:r>
    </w:p>
    <w:p w14:paraId="3C880D73"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Обобщить результаты</w:t>
      </w:r>
      <w:r>
        <w:rPr>
          <w:rFonts w:eastAsia="Times New Roman"/>
          <w:color w:val="000000"/>
          <w:sz w:val="28"/>
          <w:szCs w:val="28"/>
          <w:lang w:eastAsia="ar-SA"/>
        </w:rPr>
        <w:t>;</w:t>
      </w:r>
      <w:r w:rsidRPr="002874B6">
        <w:rPr>
          <w:rFonts w:eastAsia="Times New Roman"/>
          <w:color w:val="000000"/>
          <w:sz w:val="28"/>
          <w:szCs w:val="28"/>
          <w:lang w:eastAsia="ar-SA"/>
        </w:rPr>
        <w:t> </w:t>
      </w:r>
    </w:p>
    <w:p w14:paraId="4A78D309"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Привести возможные объяснения</w:t>
      </w:r>
      <w:r>
        <w:rPr>
          <w:rFonts w:eastAsia="Times New Roman"/>
          <w:color w:val="000000"/>
          <w:sz w:val="28"/>
          <w:szCs w:val="28"/>
          <w:lang w:eastAsia="ar-SA"/>
        </w:rPr>
        <w:t>;</w:t>
      </w:r>
    </w:p>
    <w:p w14:paraId="1844ED71"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Указать на ограничения исследования и обобщения его результатов</w:t>
      </w:r>
      <w:r>
        <w:rPr>
          <w:rFonts w:eastAsia="Times New Roman"/>
          <w:color w:val="000000"/>
          <w:sz w:val="28"/>
          <w:szCs w:val="28"/>
          <w:lang w:eastAsia="ar-SA"/>
        </w:rPr>
        <w:t>;</w:t>
      </w:r>
    </w:p>
    <w:p w14:paraId="2755D47B"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практическое применение</w:t>
      </w:r>
      <w:r>
        <w:rPr>
          <w:rFonts w:eastAsia="Times New Roman"/>
          <w:color w:val="000000"/>
          <w:sz w:val="28"/>
          <w:szCs w:val="28"/>
          <w:lang w:eastAsia="ar-SA"/>
        </w:rPr>
        <w:t>;</w:t>
      </w:r>
    </w:p>
    <w:p w14:paraId="22C530A7" w14:textId="77777777"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направление для будущих исследований</w:t>
      </w:r>
      <w:r>
        <w:rPr>
          <w:rFonts w:eastAsia="Times New Roman"/>
          <w:color w:val="000000"/>
          <w:sz w:val="28"/>
          <w:szCs w:val="28"/>
          <w:lang w:eastAsia="ar-SA"/>
        </w:rPr>
        <w:t>;</w:t>
      </w:r>
    </w:p>
    <w:p w14:paraId="01E83277" w14:textId="77777777" w:rsidR="002874B6" w:rsidRPr="002874B6" w:rsidRDefault="002874B6" w:rsidP="007E5ADF">
      <w:pPr>
        <w:pStyle w:val="ab"/>
        <w:shd w:val="clear" w:color="auto" w:fill="FFFFFF"/>
        <w:tabs>
          <w:tab w:val="left" w:pos="993"/>
          <w:tab w:val="left" w:pos="1134"/>
        </w:tabs>
        <w:suppressAutoHyphens/>
        <w:spacing w:after="0" w:line="360" w:lineRule="auto"/>
        <w:ind w:left="0" w:firstLine="709"/>
        <w:jc w:val="both"/>
        <w:rPr>
          <w:rFonts w:eastAsia="Times New Roman"/>
          <w:b/>
          <w:bCs/>
          <w:color w:val="000000"/>
          <w:sz w:val="28"/>
          <w:szCs w:val="28"/>
          <w:lang w:eastAsia="ar-SA"/>
        </w:rPr>
      </w:pPr>
      <w:r w:rsidRPr="002874B6">
        <w:rPr>
          <w:rFonts w:eastAsia="Times New Roman"/>
          <w:color w:val="000000"/>
          <w:sz w:val="28"/>
          <w:szCs w:val="28"/>
          <w:lang w:eastAsia="ar-SA"/>
        </w:rPr>
        <w:t>Однако этот список не исчерпывает того, что можно написать в Обсуждении. Обсуждение самое подходящее место для Ваших мыслей и соображений. Здесь Вы можете поспорить с другими исследователями, предложить новые теории. Если во введении к статье формулировалась гипотеза, то в обсуждении надо написать, подтвердилась ли гипотеза. Обсудите, достигнуты ли цели и выполнены ли задачи, сформулированные во введении.</w:t>
      </w:r>
    </w:p>
    <w:p w14:paraId="43E4B0C2"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литературы</w:t>
      </w:r>
    </w:p>
    <w:p w14:paraId="375DDECB" w14:textId="77777777" w:rsidR="002874B6" w:rsidRPr="002874B6" w:rsidRDefault="002874B6" w:rsidP="007E5ADF">
      <w:pPr>
        <w:shd w:val="clear" w:color="auto" w:fill="FFFFFF"/>
        <w:tabs>
          <w:tab w:val="left" w:pos="993"/>
          <w:tab w:val="left" w:pos="1134"/>
        </w:tabs>
        <w:suppressAutoHyphens/>
        <w:spacing w:after="0" w:line="360" w:lineRule="auto"/>
        <w:ind w:firstLine="709"/>
        <w:jc w:val="both"/>
        <w:rPr>
          <w:rFonts w:ascii="Calibri" w:eastAsia="Lucida Sans Unicode" w:hAnsi="Calibri" w:cs="font281"/>
          <w:sz w:val="22"/>
          <w:szCs w:val="22"/>
          <w:lang w:eastAsia="ar-SA"/>
        </w:rPr>
      </w:pPr>
      <w:r w:rsidRPr="002874B6">
        <w:rPr>
          <w:rFonts w:eastAsia="Times New Roman"/>
          <w:color w:val="000000"/>
          <w:sz w:val="28"/>
          <w:szCs w:val="28"/>
          <w:lang w:eastAsia="ar-SA"/>
        </w:rPr>
        <w:t>Заключительный раздел статьи – список литературы. В списке литературы перечисляются все источники, и только те источники, на которые есть ссылки в тексте статьи. Правила, по которым оформляются ссылки в тексте, а также как оформляется пишется список источников, варьируют от журнала к журналу. Здесь нужно просто следовать тому, что в руководства для авторов.</w:t>
      </w:r>
    </w:p>
    <w:p w14:paraId="2113B0EB" w14:textId="77777777" w:rsidR="00936BF3" w:rsidRPr="00936BF3" w:rsidRDefault="00936BF3" w:rsidP="002874B6">
      <w:pPr>
        <w:tabs>
          <w:tab w:val="left" w:pos="993"/>
          <w:tab w:val="left" w:pos="1134"/>
        </w:tabs>
        <w:spacing w:after="0" w:line="360" w:lineRule="auto"/>
        <w:ind w:firstLine="709"/>
        <w:jc w:val="both"/>
        <w:rPr>
          <w:b/>
          <w:sz w:val="16"/>
          <w:szCs w:val="16"/>
        </w:rPr>
      </w:pPr>
    </w:p>
    <w:p w14:paraId="2738D3D6" w14:textId="5C5E19E1" w:rsidR="00F43883" w:rsidRDefault="0071659C" w:rsidP="002874B6">
      <w:pPr>
        <w:tabs>
          <w:tab w:val="left" w:pos="993"/>
          <w:tab w:val="left" w:pos="1134"/>
        </w:tabs>
        <w:spacing w:after="0" w:line="360" w:lineRule="auto"/>
        <w:ind w:firstLine="709"/>
        <w:jc w:val="both"/>
        <w:rPr>
          <w:b/>
          <w:sz w:val="28"/>
          <w:szCs w:val="28"/>
        </w:rPr>
      </w:pPr>
      <w:r w:rsidRPr="0071659C">
        <w:rPr>
          <w:b/>
          <w:sz w:val="28"/>
          <w:szCs w:val="28"/>
        </w:rPr>
        <w:t>Примерны</w:t>
      </w:r>
      <w:r w:rsidR="00F056CC">
        <w:rPr>
          <w:b/>
          <w:sz w:val="28"/>
          <w:szCs w:val="28"/>
        </w:rPr>
        <w:t>е темы для</w:t>
      </w:r>
      <w:r w:rsidRPr="0071659C">
        <w:rPr>
          <w:b/>
          <w:sz w:val="28"/>
          <w:szCs w:val="28"/>
        </w:rPr>
        <w:t xml:space="preserve"> исследовательских проектов</w:t>
      </w:r>
      <w:r w:rsidR="00F056CC">
        <w:rPr>
          <w:b/>
          <w:sz w:val="28"/>
          <w:szCs w:val="28"/>
        </w:rPr>
        <w:t>:</w:t>
      </w:r>
    </w:p>
    <w:p w14:paraId="4A237429" w14:textId="64A18397" w:rsidR="00F056CC" w:rsidRPr="00F056CC" w:rsidRDefault="00F056CC" w:rsidP="00F056CC">
      <w:pPr>
        <w:spacing w:after="0" w:line="360" w:lineRule="auto"/>
        <w:ind w:firstLine="567"/>
        <w:contextualSpacing/>
        <w:jc w:val="both"/>
        <w:rPr>
          <w:sz w:val="28"/>
          <w:szCs w:val="28"/>
        </w:rPr>
      </w:pPr>
      <w:r w:rsidRPr="00F056CC">
        <w:rPr>
          <w:sz w:val="28"/>
          <w:szCs w:val="28"/>
        </w:rPr>
        <w:t xml:space="preserve">1. </w:t>
      </w:r>
      <w:r w:rsidR="00A47711">
        <w:rPr>
          <w:sz w:val="28"/>
          <w:szCs w:val="28"/>
        </w:rPr>
        <w:t xml:space="preserve">Национальные стандарты </w:t>
      </w:r>
      <w:r w:rsidR="00B37193">
        <w:rPr>
          <w:sz w:val="28"/>
          <w:szCs w:val="28"/>
        </w:rPr>
        <w:t xml:space="preserve">и методы регулирования </w:t>
      </w:r>
      <w:r w:rsidR="00A47711">
        <w:rPr>
          <w:sz w:val="28"/>
          <w:szCs w:val="28"/>
        </w:rPr>
        <w:t>формирования массивов экономической</w:t>
      </w:r>
      <w:r w:rsidR="001C1715">
        <w:rPr>
          <w:sz w:val="28"/>
          <w:szCs w:val="28"/>
        </w:rPr>
        <w:t xml:space="preserve"> и </w:t>
      </w:r>
      <w:r w:rsidR="00A47711">
        <w:rPr>
          <w:sz w:val="28"/>
          <w:szCs w:val="28"/>
        </w:rPr>
        <w:t>финансовой информации.</w:t>
      </w:r>
    </w:p>
    <w:p w14:paraId="4D2C244E" w14:textId="14CF3AE3" w:rsidR="00F056CC" w:rsidRPr="00F056CC" w:rsidRDefault="00F056CC" w:rsidP="00F056CC">
      <w:pPr>
        <w:tabs>
          <w:tab w:val="num" w:pos="34"/>
        </w:tabs>
        <w:spacing w:after="0" w:line="360" w:lineRule="auto"/>
        <w:ind w:firstLine="567"/>
        <w:jc w:val="both"/>
        <w:rPr>
          <w:sz w:val="28"/>
          <w:szCs w:val="28"/>
        </w:rPr>
      </w:pPr>
      <w:r w:rsidRPr="00F056CC">
        <w:rPr>
          <w:sz w:val="28"/>
          <w:szCs w:val="28"/>
        </w:rPr>
        <w:t>2.</w:t>
      </w:r>
      <w:r w:rsidR="00D544F1">
        <w:rPr>
          <w:sz w:val="28"/>
          <w:szCs w:val="28"/>
        </w:rPr>
        <w:t xml:space="preserve"> </w:t>
      </w:r>
      <w:r w:rsidR="00A47711">
        <w:rPr>
          <w:sz w:val="28"/>
          <w:szCs w:val="28"/>
        </w:rPr>
        <w:t>Методы исследования финансово-экономической информации и интерпретации результатов</w:t>
      </w:r>
      <w:r w:rsidRPr="00F056CC">
        <w:rPr>
          <w:sz w:val="28"/>
          <w:szCs w:val="28"/>
        </w:rPr>
        <w:t>.</w:t>
      </w:r>
    </w:p>
    <w:p w14:paraId="3179B541" w14:textId="69A8A53C" w:rsidR="00F056CC" w:rsidRPr="00F056CC" w:rsidRDefault="00F056CC" w:rsidP="00F056CC">
      <w:pPr>
        <w:tabs>
          <w:tab w:val="num" w:pos="34"/>
        </w:tabs>
        <w:spacing w:after="0" w:line="360" w:lineRule="auto"/>
        <w:ind w:firstLine="567"/>
        <w:jc w:val="both"/>
        <w:rPr>
          <w:sz w:val="28"/>
          <w:szCs w:val="28"/>
        </w:rPr>
      </w:pPr>
      <w:r w:rsidRPr="00F056CC">
        <w:rPr>
          <w:sz w:val="28"/>
          <w:szCs w:val="28"/>
        </w:rPr>
        <w:t xml:space="preserve">3. </w:t>
      </w:r>
      <w:r w:rsidR="00A47711">
        <w:rPr>
          <w:sz w:val="28"/>
          <w:szCs w:val="28"/>
        </w:rPr>
        <w:t>Информационные технологии сбора данных и анализа финансовой информации</w:t>
      </w:r>
      <w:r w:rsidRPr="00F056CC">
        <w:rPr>
          <w:sz w:val="28"/>
          <w:szCs w:val="28"/>
        </w:rPr>
        <w:t>.</w:t>
      </w:r>
    </w:p>
    <w:p w14:paraId="252B4E30" w14:textId="20E13633" w:rsidR="00F056CC" w:rsidRPr="00F056CC" w:rsidRDefault="00F056CC" w:rsidP="00F056CC">
      <w:pPr>
        <w:tabs>
          <w:tab w:val="num" w:pos="34"/>
        </w:tabs>
        <w:spacing w:after="0" w:line="360" w:lineRule="auto"/>
        <w:ind w:firstLine="567"/>
        <w:jc w:val="both"/>
        <w:rPr>
          <w:sz w:val="28"/>
          <w:szCs w:val="28"/>
        </w:rPr>
      </w:pPr>
      <w:r w:rsidRPr="00F056CC">
        <w:rPr>
          <w:sz w:val="28"/>
          <w:szCs w:val="28"/>
        </w:rPr>
        <w:t xml:space="preserve">4. </w:t>
      </w:r>
      <w:r w:rsidR="001C1715">
        <w:rPr>
          <w:sz w:val="28"/>
          <w:szCs w:val="28"/>
        </w:rPr>
        <w:t>Трендовый анализ стоимости ценных бумаг</w:t>
      </w:r>
      <w:r w:rsidR="00611118">
        <w:rPr>
          <w:sz w:val="28"/>
          <w:szCs w:val="28"/>
        </w:rPr>
        <w:t xml:space="preserve"> и прогнозирование</w:t>
      </w:r>
      <w:r w:rsidR="001C1715">
        <w:rPr>
          <w:sz w:val="28"/>
          <w:szCs w:val="28"/>
        </w:rPr>
        <w:t>.</w:t>
      </w:r>
    </w:p>
    <w:p w14:paraId="09635D89" w14:textId="5A48A6F6" w:rsidR="00F056CC" w:rsidRPr="00F056CC" w:rsidRDefault="00F056CC" w:rsidP="00F056CC">
      <w:pPr>
        <w:tabs>
          <w:tab w:val="num" w:pos="34"/>
        </w:tabs>
        <w:spacing w:after="0" w:line="360" w:lineRule="auto"/>
        <w:ind w:firstLine="567"/>
        <w:jc w:val="both"/>
        <w:rPr>
          <w:sz w:val="28"/>
          <w:szCs w:val="28"/>
        </w:rPr>
      </w:pPr>
      <w:r w:rsidRPr="00F056CC">
        <w:rPr>
          <w:sz w:val="28"/>
          <w:szCs w:val="28"/>
        </w:rPr>
        <w:lastRenderedPageBreak/>
        <w:t>5.</w:t>
      </w:r>
      <w:r w:rsidR="00611118">
        <w:rPr>
          <w:sz w:val="28"/>
          <w:szCs w:val="28"/>
        </w:rPr>
        <w:t xml:space="preserve"> </w:t>
      </w:r>
      <w:r w:rsidR="001C1715">
        <w:rPr>
          <w:sz w:val="28"/>
          <w:szCs w:val="28"/>
        </w:rPr>
        <w:t>Аналитические инструменты оценки инвестиционной привлекательности российских компаний</w:t>
      </w:r>
      <w:r w:rsidRPr="00F056CC">
        <w:rPr>
          <w:sz w:val="28"/>
          <w:szCs w:val="28"/>
        </w:rPr>
        <w:t>.</w:t>
      </w:r>
    </w:p>
    <w:p w14:paraId="4407F8EE" w14:textId="087F361A" w:rsidR="00F056CC" w:rsidRPr="00F056CC" w:rsidRDefault="00F056CC" w:rsidP="00F056CC">
      <w:pPr>
        <w:tabs>
          <w:tab w:val="num" w:pos="34"/>
        </w:tabs>
        <w:spacing w:after="0" w:line="360" w:lineRule="auto"/>
        <w:ind w:firstLine="567"/>
        <w:jc w:val="both"/>
        <w:rPr>
          <w:b/>
          <w:sz w:val="28"/>
          <w:szCs w:val="28"/>
        </w:rPr>
      </w:pPr>
      <w:r w:rsidRPr="00F056CC">
        <w:rPr>
          <w:sz w:val="28"/>
          <w:szCs w:val="28"/>
        </w:rPr>
        <w:t xml:space="preserve">6. </w:t>
      </w:r>
      <w:r w:rsidR="001C1715">
        <w:rPr>
          <w:sz w:val="28"/>
          <w:szCs w:val="28"/>
        </w:rPr>
        <w:t>Динамический анализ на основе открытых данных финансовых показателей деятельности российских компаний</w:t>
      </w:r>
      <w:r w:rsidRPr="00F056CC">
        <w:rPr>
          <w:sz w:val="28"/>
          <w:szCs w:val="28"/>
        </w:rPr>
        <w:t>.</w:t>
      </w:r>
    </w:p>
    <w:p w14:paraId="00E5AA17" w14:textId="37F8A6F6" w:rsidR="00F056CC" w:rsidRPr="00F056CC" w:rsidRDefault="00F056CC" w:rsidP="00F056CC">
      <w:pPr>
        <w:spacing w:after="0" w:line="360" w:lineRule="auto"/>
        <w:ind w:firstLine="567"/>
        <w:contextualSpacing/>
        <w:jc w:val="both"/>
        <w:rPr>
          <w:sz w:val="28"/>
          <w:szCs w:val="28"/>
        </w:rPr>
      </w:pPr>
      <w:r w:rsidRPr="00F056CC">
        <w:rPr>
          <w:sz w:val="28"/>
          <w:szCs w:val="28"/>
        </w:rPr>
        <w:t xml:space="preserve">7. </w:t>
      </w:r>
      <w:r w:rsidR="001C1715">
        <w:rPr>
          <w:sz w:val="28"/>
          <w:szCs w:val="28"/>
        </w:rPr>
        <w:t>Факторный анализ финансово-экономических показателей с использованием информационных технологий</w:t>
      </w:r>
      <w:r w:rsidRPr="00F056CC">
        <w:rPr>
          <w:sz w:val="28"/>
          <w:szCs w:val="28"/>
        </w:rPr>
        <w:t>.</w:t>
      </w:r>
    </w:p>
    <w:p w14:paraId="05BAEFDA" w14:textId="124F693F" w:rsidR="00F056CC" w:rsidRPr="00F056CC" w:rsidRDefault="00F056CC" w:rsidP="00F056CC">
      <w:pPr>
        <w:spacing w:after="0" w:line="360" w:lineRule="auto"/>
        <w:ind w:firstLine="567"/>
        <w:contextualSpacing/>
        <w:jc w:val="both"/>
        <w:rPr>
          <w:sz w:val="28"/>
          <w:szCs w:val="28"/>
        </w:rPr>
      </w:pPr>
      <w:r w:rsidRPr="00F056CC">
        <w:rPr>
          <w:sz w:val="28"/>
          <w:szCs w:val="28"/>
        </w:rPr>
        <w:t xml:space="preserve">8. </w:t>
      </w:r>
      <w:r w:rsidR="001C1715">
        <w:rPr>
          <w:sz w:val="28"/>
          <w:szCs w:val="28"/>
        </w:rPr>
        <w:t>Сравнительный анализ источников данных о финансово-экономическом состоянии компаний</w:t>
      </w:r>
      <w:r w:rsidRPr="00F056CC">
        <w:rPr>
          <w:sz w:val="28"/>
          <w:szCs w:val="28"/>
        </w:rPr>
        <w:t>.</w:t>
      </w:r>
    </w:p>
    <w:p w14:paraId="6F903A36" w14:textId="09D0D5A0" w:rsidR="00F056CC" w:rsidRPr="00F056CC" w:rsidRDefault="00F056CC" w:rsidP="00F056CC">
      <w:pPr>
        <w:spacing w:after="0" w:line="360" w:lineRule="auto"/>
        <w:ind w:firstLine="567"/>
        <w:contextualSpacing/>
        <w:jc w:val="both"/>
        <w:rPr>
          <w:sz w:val="28"/>
          <w:szCs w:val="28"/>
        </w:rPr>
      </w:pPr>
      <w:r w:rsidRPr="00F056CC">
        <w:rPr>
          <w:sz w:val="28"/>
          <w:szCs w:val="28"/>
        </w:rPr>
        <w:t xml:space="preserve">9. </w:t>
      </w:r>
      <w:r w:rsidR="001C1715">
        <w:rPr>
          <w:sz w:val="28"/>
          <w:szCs w:val="28"/>
        </w:rPr>
        <w:t>Цифровизация процедур мониторинга и экономического анализа: тренды, проблемы и перспективы</w:t>
      </w:r>
      <w:r w:rsidRPr="00F056CC">
        <w:rPr>
          <w:sz w:val="28"/>
          <w:szCs w:val="28"/>
        </w:rPr>
        <w:t>.</w:t>
      </w:r>
    </w:p>
    <w:p w14:paraId="0B1621EA" w14:textId="57328D95" w:rsidR="00F056CC" w:rsidRDefault="00F056CC" w:rsidP="00F056CC">
      <w:pPr>
        <w:spacing w:after="0" w:line="360" w:lineRule="auto"/>
        <w:ind w:firstLine="567"/>
        <w:contextualSpacing/>
        <w:jc w:val="both"/>
        <w:rPr>
          <w:sz w:val="28"/>
          <w:szCs w:val="28"/>
        </w:rPr>
      </w:pPr>
      <w:r w:rsidRPr="00F056CC">
        <w:rPr>
          <w:sz w:val="28"/>
          <w:szCs w:val="28"/>
        </w:rPr>
        <w:t xml:space="preserve">10. </w:t>
      </w:r>
      <w:r w:rsidR="001C1715">
        <w:rPr>
          <w:sz w:val="28"/>
          <w:szCs w:val="28"/>
        </w:rPr>
        <w:t>Биржевая информация и способы ее обработки</w:t>
      </w:r>
      <w:r w:rsidRPr="00F056CC">
        <w:rPr>
          <w:sz w:val="28"/>
          <w:szCs w:val="28"/>
        </w:rPr>
        <w:t>.</w:t>
      </w:r>
    </w:p>
    <w:p w14:paraId="6B1FBEA2" w14:textId="7A775981" w:rsidR="006D38E5" w:rsidRDefault="006D38E5" w:rsidP="006D38E5">
      <w:pPr>
        <w:spacing w:after="0" w:line="360" w:lineRule="auto"/>
        <w:ind w:firstLine="567"/>
        <w:contextualSpacing/>
        <w:jc w:val="both"/>
        <w:rPr>
          <w:sz w:val="28"/>
          <w:szCs w:val="28"/>
        </w:rPr>
      </w:pPr>
      <w:r>
        <w:rPr>
          <w:sz w:val="28"/>
          <w:szCs w:val="28"/>
        </w:rPr>
        <w:t xml:space="preserve">11. </w:t>
      </w:r>
      <w:r w:rsidR="001C1715">
        <w:rPr>
          <w:sz w:val="28"/>
          <w:szCs w:val="28"/>
        </w:rPr>
        <w:t>Цифровые технологии анализа финансовой отчетности компаний</w:t>
      </w:r>
      <w:r w:rsidR="006959F7">
        <w:rPr>
          <w:sz w:val="28"/>
          <w:szCs w:val="28"/>
        </w:rPr>
        <w:t>.</w:t>
      </w:r>
    </w:p>
    <w:p w14:paraId="3BE148A2" w14:textId="047B8097" w:rsidR="0085737E" w:rsidRPr="0085737E" w:rsidRDefault="0085737E" w:rsidP="006D38E5">
      <w:pPr>
        <w:spacing w:after="0" w:line="360" w:lineRule="auto"/>
        <w:ind w:firstLine="567"/>
        <w:contextualSpacing/>
        <w:jc w:val="both"/>
        <w:rPr>
          <w:sz w:val="28"/>
          <w:szCs w:val="28"/>
        </w:rPr>
      </w:pPr>
      <w:r>
        <w:rPr>
          <w:sz w:val="28"/>
          <w:szCs w:val="28"/>
        </w:rPr>
        <w:t xml:space="preserve">12. </w:t>
      </w:r>
      <w:r w:rsidR="00977A27">
        <w:rPr>
          <w:sz w:val="28"/>
          <w:szCs w:val="28"/>
        </w:rPr>
        <w:t>Проектное управление на основе цифровых технологий</w:t>
      </w:r>
      <w:r>
        <w:rPr>
          <w:sz w:val="28"/>
          <w:szCs w:val="28"/>
        </w:rPr>
        <w:t>.</w:t>
      </w:r>
    </w:p>
    <w:p w14:paraId="4CAC4B63" w14:textId="65976040" w:rsidR="006D38E5" w:rsidRPr="00F056CC" w:rsidRDefault="006D38E5" w:rsidP="006D38E5">
      <w:pPr>
        <w:spacing w:after="0" w:line="360" w:lineRule="auto"/>
        <w:ind w:firstLine="567"/>
        <w:contextualSpacing/>
        <w:jc w:val="both"/>
        <w:rPr>
          <w:sz w:val="28"/>
          <w:szCs w:val="28"/>
        </w:rPr>
      </w:pPr>
      <w:r>
        <w:rPr>
          <w:sz w:val="28"/>
          <w:szCs w:val="28"/>
        </w:rPr>
        <w:t>1</w:t>
      </w:r>
      <w:r w:rsidR="0085737E">
        <w:rPr>
          <w:sz w:val="28"/>
          <w:szCs w:val="28"/>
        </w:rPr>
        <w:t>3</w:t>
      </w:r>
      <w:r>
        <w:rPr>
          <w:sz w:val="28"/>
          <w:szCs w:val="28"/>
        </w:rPr>
        <w:t xml:space="preserve">. Цифровая трансформация </w:t>
      </w:r>
      <w:r w:rsidR="00611118">
        <w:rPr>
          <w:sz w:val="28"/>
          <w:szCs w:val="28"/>
        </w:rPr>
        <w:t>управления корпоративными финансами</w:t>
      </w:r>
      <w:r w:rsidR="006959F7">
        <w:rPr>
          <w:sz w:val="28"/>
          <w:szCs w:val="28"/>
        </w:rPr>
        <w:t>.</w:t>
      </w:r>
    </w:p>
    <w:p w14:paraId="08D4FB52" w14:textId="5998FD03"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4</w:t>
      </w:r>
      <w:r w:rsidRPr="00450A5B">
        <w:rPr>
          <w:sz w:val="28"/>
          <w:szCs w:val="28"/>
        </w:rPr>
        <w:t>.</w:t>
      </w:r>
      <w:r w:rsidR="006959F7">
        <w:rPr>
          <w:sz w:val="28"/>
          <w:szCs w:val="28"/>
        </w:rPr>
        <w:t xml:space="preserve"> </w:t>
      </w:r>
      <w:r w:rsidR="00611118">
        <w:rPr>
          <w:sz w:val="28"/>
          <w:szCs w:val="28"/>
        </w:rPr>
        <w:t>Финансовое моделирование и прогнозирование деятельности компаний</w:t>
      </w:r>
      <w:r w:rsidR="006959F7">
        <w:rPr>
          <w:sz w:val="28"/>
          <w:szCs w:val="28"/>
        </w:rPr>
        <w:t>.</w:t>
      </w:r>
    </w:p>
    <w:p w14:paraId="6DBA30E8" w14:textId="2EC17875"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5</w:t>
      </w:r>
      <w:r>
        <w:rPr>
          <w:sz w:val="28"/>
          <w:szCs w:val="28"/>
        </w:rPr>
        <w:t>.</w:t>
      </w:r>
      <w:r w:rsidRPr="00450A5B">
        <w:rPr>
          <w:sz w:val="28"/>
          <w:szCs w:val="28"/>
        </w:rPr>
        <w:t xml:space="preserve"> </w:t>
      </w:r>
      <w:r w:rsidR="00611118">
        <w:rPr>
          <w:sz w:val="28"/>
          <w:szCs w:val="28"/>
        </w:rPr>
        <w:t>Использование открытых данных для анализа эко-среды бизнеса и прогнозирования финансовых показателей</w:t>
      </w:r>
      <w:r w:rsidR="006959F7">
        <w:rPr>
          <w:sz w:val="28"/>
          <w:szCs w:val="28"/>
        </w:rPr>
        <w:t>.</w:t>
      </w:r>
    </w:p>
    <w:p w14:paraId="1AF3365C" w14:textId="6FB3E651"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6</w:t>
      </w:r>
      <w:r w:rsidRPr="00450A5B">
        <w:rPr>
          <w:sz w:val="28"/>
          <w:szCs w:val="28"/>
        </w:rPr>
        <w:t xml:space="preserve">. </w:t>
      </w:r>
      <w:r w:rsidR="00611118">
        <w:rPr>
          <w:sz w:val="28"/>
          <w:szCs w:val="28"/>
        </w:rPr>
        <w:t>Финансовое моделирование на основе ретроспективного анализа данных и исследования эко-среды бизнеса</w:t>
      </w:r>
      <w:r w:rsidR="006959F7">
        <w:rPr>
          <w:sz w:val="28"/>
          <w:szCs w:val="28"/>
        </w:rPr>
        <w:t>.</w:t>
      </w:r>
    </w:p>
    <w:p w14:paraId="7F79277B" w14:textId="126DBCDC"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7</w:t>
      </w:r>
      <w:r>
        <w:rPr>
          <w:sz w:val="28"/>
          <w:szCs w:val="28"/>
        </w:rPr>
        <w:t xml:space="preserve">. </w:t>
      </w:r>
      <w:r w:rsidRPr="00450A5B">
        <w:rPr>
          <w:sz w:val="28"/>
          <w:szCs w:val="28"/>
        </w:rPr>
        <w:t>Влияние цифровизации на</w:t>
      </w:r>
      <w:r w:rsidR="006959F7">
        <w:rPr>
          <w:sz w:val="28"/>
          <w:szCs w:val="28"/>
        </w:rPr>
        <w:t xml:space="preserve"> </w:t>
      </w:r>
      <w:r w:rsidRPr="00450A5B">
        <w:rPr>
          <w:sz w:val="28"/>
          <w:szCs w:val="28"/>
        </w:rPr>
        <w:t xml:space="preserve">реализацию </w:t>
      </w:r>
      <w:r w:rsidR="00611118">
        <w:rPr>
          <w:sz w:val="28"/>
          <w:szCs w:val="28"/>
        </w:rPr>
        <w:t xml:space="preserve">финансовой </w:t>
      </w:r>
      <w:r w:rsidRPr="00450A5B">
        <w:rPr>
          <w:sz w:val="28"/>
          <w:szCs w:val="28"/>
        </w:rPr>
        <w:t>стратегии корпорации</w:t>
      </w:r>
      <w:r w:rsidR="006959F7">
        <w:rPr>
          <w:sz w:val="28"/>
          <w:szCs w:val="28"/>
        </w:rPr>
        <w:t>.</w:t>
      </w:r>
    </w:p>
    <w:p w14:paraId="0E3AD3E7" w14:textId="40A728D6"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8</w:t>
      </w:r>
      <w:r>
        <w:rPr>
          <w:sz w:val="28"/>
          <w:szCs w:val="28"/>
        </w:rPr>
        <w:t xml:space="preserve">. </w:t>
      </w:r>
      <w:r w:rsidR="00611118">
        <w:rPr>
          <w:sz w:val="28"/>
          <w:szCs w:val="28"/>
        </w:rPr>
        <w:t>Формирование системы сбора, обработки и анализа финансовой информации на основе цифровых технологий и ИТ-продуктов</w:t>
      </w:r>
      <w:r w:rsidR="006959F7">
        <w:rPr>
          <w:sz w:val="28"/>
          <w:szCs w:val="28"/>
        </w:rPr>
        <w:t>.</w:t>
      </w:r>
      <w:r w:rsidRPr="0075511A">
        <w:rPr>
          <w:sz w:val="28"/>
          <w:szCs w:val="28"/>
        </w:rPr>
        <w:t xml:space="preserve"> </w:t>
      </w:r>
    </w:p>
    <w:p w14:paraId="01DFF83F" w14:textId="321C1A7B" w:rsidR="006D38E5" w:rsidRDefault="00611118" w:rsidP="006D38E5">
      <w:pPr>
        <w:tabs>
          <w:tab w:val="num" w:pos="34"/>
        </w:tabs>
        <w:spacing w:after="0" w:line="360" w:lineRule="auto"/>
        <w:ind w:firstLine="567"/>
        <w:jc w:val="both"/>
        <w:rPr>
          <w:sz w:val="28"/>
          <w:szCs w:val="28"/>
        </w:rPr>
      </w:pPr>
      <w:r>
        <w:rPr>
          <w:sz w:val="28"/>
          <w:szCs w:val="28"/>
        </w:rPr>
        <w:t>19</w:t>
      </w:r>
      <w:r w:rsidR="006D38E5">
        <w:rPr>
          <w:sz w:val="28"/>
          <w:szCs w:val="28"/>
        </w:rPr>
        <w:t xml:space="preserve">. </w:t>
      </w:r>
      <w:r>
        <w:rPr>
          <w:sz w:val="28"/>
          <w:szCs w:val="28"/>
        </w:rPr>
        <w:t>Архитектура цифровых решений в области финансового планирования и анализа</w:t>
      </w:r>
      <w:r w:rsidR="006959F7">
        <w:rPr>
          <w:sz w:val="28"/>
          <w:szCs w:val="28"/>
        </w:rPr>
        <w:t>.</w:t>
      </w:r>
    </w:p>
    <w:p w14:paraId="08434CA0" w14:textId="20729893" w:rsidR="006D38E5" w:rsidRPr="00F056CC" w:rsidRDefault="00611118" w:rsidP="00D43572">
      <w:pPr>
        <w:tabs>
          <w:tab w:val="num" w:pos="34"/>
        </w:tabs>
        <w:spacing w:after="0" w:line="360" w:lineRule="auto"/>
        <w:ind w:firstLine="567"/>
        <w:jc w:val="both"/>
        <w:rPr>
          <w:sz w:val="28"/>
          <w:szCs w:val="28"/>
        </w:rPr>
      </w:pPr>
      <w:r>
        <w:rPr>
          <w:sz w:val="28"/>
          <w:szCs w:val="28"/>
        </w:rPr>
        <w:t xml:space="preserve">20. Сбор и </w:t>
      </w:r>
      <w:r w:rsidR="00D43572">
        <w:rPr>
          <w:sz w:val="28"/>
          <w:szCs w:val="28"/>
        </w:rPr>
        <w:t>обработка</w:t>
      </w:r>
      <w:r>
        <w:rPr>
          <w:sz w:val="28"/>
          <w:szCs w:val="28"/>
        </w:rPr>
        <w:t xml:space="preserve"> данных для </w:t>
      </w:r>
      <w:r w:rsidR="00D43572">
        <w:rPr>
          <w:sz w:val="28"/>
          <w:szCs w:val="28"/>
        </w:rPr>
        <w:t>бизнес-анализа.</w:t>
      </w:r>
    </w:p>
    <w:sectPr w:rsidR="006D38E5" w:rsidRPr="00F056CC" w:rsidSect="00922E2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CEEDB" w14:textId="77777777" w:rsidR="00D23604" w:rsidRDefault="00D23604" w:rsidP="008D2844">
      <w:pPr>
        <w:spacing w:after="0" w:line="240" w:lineRule="auto"/>
      </w:pPr>
      <w:r>
        <w:separator/>
      </w:r>
    </w:p>
  </w:endnote>
  <w:endnote w:type="continuationSeparator" w:id="0">
    <w:p w14:paraId="7E22D02A" w14:textId="77777777" w:rsidR="00D23604" w:rsidRDefault="00D23604"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font281">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A7DF7" w14:textId="01032BB9" w:rsidR="00C56790" w:rsidRDefault="00C56790">
    <w:pPr>
      <w:pStyle w:val="a6"/>
      <w:jc w:val="center"/>
    </w:pPr>
    <w:r>
      <w:fldChar w:fldCharType="begin"/>
    </w:r>
    <w:r>
      <w:instrText>PAGE   \* MERGEFORMAT</w:instrText>
    </w:r>
    <w:r>
      <w:fldChar w:fldCharType="separate"/>
    </w:r>
    <w:r w:rsidR="00873409">
      <w:rPr>
        <w:noProof/>
      </w:rPr>
      <w:t>21</w:t>
    </w:r>
    <w:r>
      <w:rPr>
        <w:noProof/>
      </w:rPr>
      <w:fldChar w:fldCharType="end"/>
    </w:r>
  </w:p>
  <w:p w14:paraId="61AF13EB" w14:textId="77777777" w:rsidR="00C56790" w:rsidRDefault="00C5679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B386C" w14:textId="5568990E" w:rsidR="00C56790" w:rsidRDefault="00C56790">
    <w:pPr>
      <w:pStyle w:val="a6"/>
      <w:jc w:val="center"/>
    </w:pPr>
  </w:p>
  <w:p w14:paraId="7E005BAD" w14:textId="77777777" w:rsidR="00C56790" w:rsidRDefault="00C5679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94905" w14:textId="77777777" w:rsidR="00D23604" w:rsidRDefault="00D23604" w:rsidP="008D2844">
      <w:pPr>
        <w:spacing w:after="0" w:line="240" w:lineRule="auto"/>
      </w:pPr>
      <w:r>
        <w:separator/>
      </w:r>
    </w:p>
  </w:footnote>
  <w:footnote w:type="continuationSeparator" w:id="0">
    <w:p w14:paraId="578EE9EE" w14:textId="77777777" w:rsidR="00D23604" w:rsidRDefault="00D23604" w:rsidP="008D2844">
      <w:pPr>
        <w:spacing w:after="0" w:line="240" w:lineRule="auto"/>
      </w:pPr>
      <w:r>
        <w:continuationSeparator/>
      </w:r>
    </w:p>
  </w:footnote>
  <w:footnote w:id="1">
    <w:p w14:paraId="113E2A31" w14:textId="77777777" w:rsidR="00C56790" w:rsidRPr="00B22CAA" w:rsidRDefault="00C56790" w:rsidP="007E5ADF">
      <w:pPr>
        <w:pStyle w:val="af1"/>
        <w:ind w:firstLine="709"/>
        <w:jc w:val="both"/>
        <w:rPr>
          <w:lang w:val="ru-RU"/>
        </w:rPr>
      </w:pPr>
      <w:r>
        <w:rPr>
          <w:rStyle w:val="af3"/>
        </w:rPr>
        <w:footnoteRef/>
      </w:r>
      <w:r>
        <w:rPr>
          <w:lang w:val="ru-RU"/>
        </w:rPr>
        <w:t>Если НИР является типом практики указываются формы и способы ее проведения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3"/>
    <w:multiLevelType w:val="multilevel"/>
    <w:tmpl w:val="00000003"/>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4"/>
    <w:multiLevelType w:val="multilevel"/>
    <w:tmpl w:val="00000004"/>
    <w:name w:val="WW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15:restartNumberingAfterBreak="0">
    <w:nsid w:val="00000005"/>
    <w:multiLevelType w:val="multilevel"/>
    <w:tmpl w:val="00000005"/>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6"/>
    <w:multiLevelType w:val="multilevel"/>
    <w:tmpl w:val="00000006"/>
    <w:name w:val="WWNum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BA6CEB"/>
    <w:multiLevelType w:val="multilevel"/>
    <w:tmpl w:val="9AEA8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3C62A8"/>
    <w:multiLevelType w:val="hybridMultilevel"/>
    <w:tmpl w:val="2B8032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15:restartNumberingAfterBreak="0">
    <w:nsid w:val="2D6C53C8"/>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98137A"/>
    <w:multiLevelType w:val="hybridMultilevel"/>
    <w:tmpl w:val="B6F6AD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57EB282B"/>
    <w:multiLevelType w:val="hybridMultilevel"/>
    <w:tmpl w:val="70587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514949"/>
    <w:multiLevelType w:val="multilevel"/>
    <w:tmpl w:val="7FF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643F47"/>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CA4294A"/>
    <w:multiLevelType w:val="multilevel"/>
    <w:tmpl w:val="7FEE4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0"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27"/>
  </w:num>
  <w:num w:numId="4">
    <w:abstractNumId w:val="11"/>
  </w:num>
  <w:num w:numId="5">
    <w:abstractNumId w:val="15"/>
  </w:num>
  <w:num w:numId="6">
    <w:abstractNumId w:val="8"/>
  </w:num>
  <w:num w:numId="7">
    <w:abstractNumId w:val="24"/>
  </w:num>
  <w:num w:numId="8">
    <w:abstractNumId w:val="29"/>
  </w:num>
  <w:num w:numId="9">
    <w:abstractNumId w:val="26"/>
  </w:num>
  <w:num w:numId="10">
    <w:abstractNumId w:val="19"/>
  </w:num>
  <w:num w:numId="11">
    <w:abstractNumId w:val="30"/>
  </w:num>
  <w:num w:numId="12">
    <w:abstractNumId w:val="9"/>
  </w:num>
  <w:num w:numId="13">
    <w:abstractNumId w:val="25"/>
  </w:num>
  <w:num w:numId="14">
    <w:abstractNumId w:val="7"/>
  </w:num>
  <w:num w:numId="15">
    <w:abstractNumId w:val="24"/>
  </w:num>
  <w:num w:numId="16">
    <w:abstractNumId w:val="29"/>
  </w:num>
  <w:num w:numId="17">
    <w:abstractNumId w:val="26"/>
  </w:num>
  <w:num w:numId="18">
    <w:abstractNumId w:val="19"/>
  </w:num>
  <w:num w:numId="19">
    <w:abstractNumId w:val="30"/>
  </w:num>
  <w:num w:numId="20">
    <w:abstractNumId w:val="9"/>
  </w:num>
  <w:num w:numId="21">
    <w:abstractNumId w:val="25"/>
  </w:num>
  <w:num w:numId="22">
    <w:abstractNumId w:val="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1"/>
  </w:num>
  <w:num w:numId="26">
    <w:abstractNumId w:val="17"/>
  </w:num>
  <w:num w:numId="27">
    <w:abstractNumId w:val="20"/>
  </w:num>
  <w:num w:numId="28">
    <w:abstractNumId w:val="0"/>
  </w:num>
  <w:num w:numId="29">
    <w:abstractNumId w:val="1"/>
  </w:num>
  <w:num w:numId="30">
    <w:abstractNumId w:val="2"/>
  </w:num>
  <w:num w:numId="31">
    <w:abstractNumId w:val="3"/>
  </w:num>
  <w:num w:numId="32">
    <w:abstractNumId w:val="4"/>
  </w:num>
  <w:num w:numId="33">
    <w:abstractNumId w:val="6"/>
  </w:num>
  <w:num w:numId="34">
    <w:abstractNumId w:val="13"/>
  </w:num>
  <w:num w:numId="35">
    <w:abstractNumId w:val="12"/>
  </w:num>
  <w:num w:numId="36">
    <w:abstractNumId w:val="28"/>
  </w:num>
  <w:num w:numId="37">
    <w:abstractNumId w:val="22"/>
  </w:num>
  <w:num w:numId="38">
    <w:abstractNumId w:val="15"/>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23"/>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CB"/>
    <w:rsid w:val="0000564E"/>
    <w:rsid w:val="00022726"/>
    <w:rsid w:val="00035FBD"/>
    <w:rsid w:val="00044007"/>
    <w:rsid w:val="00044D7A"/>
    <w:rsid w:val="00045FB8"/>
    <w:rsid w:val="0004773D"/>
    <w:rsid w:val="00053284"/>
    <w:rsid w:val="00055DD1"/>
    <w:rsid w:val="00056CF5"/>
    <w:rsid w:val="00063836"/>
    <w:rsid w:val="00064E8A"/>
    <w:rsid w:val="00066480"/>
    <w:rsid w:val="00072E83"/>
    <w:rsid w:val="00095A86"/>
    <w:rsid w:val="000A28DD"/>
    <w:rsid w:val="000A5052"/>
    <w:rsid w:val="000B3945"/>
    <w:rsid w:val="000B3CF9"/>
    <w:rsid w:val="000E03EB"/>
    <w:rsid w:val="000E1B0B"/>
    <w:rsid w:val="000F2BE0"/>
    <w:rsid w:val="001003D5"/>
    <w:rsid w:val="001015C2"/>
    <w:rsid w:val="001049A0"/>
    <w:rsid w:val="001106EE"/>
    <w:rsid w:val="00113B5A"/>
    <w:rsid w:val="0011449B"/>
    <w:rsid w:val="00116C53"/>
    <w:rsid w:val="00122E76"/>
    <w:rsid w:val="00134724"/>
    <w:rsid w:val="00147C43"/>
    <w:rsid w:val="00151F41"/>
    <w:rsid w:val="00157C63"/>
    <w:rsid w:val="001706F4"/>
    <w:rsid w:val="001732B4"/>
    <w:rsid w:val="00176BFB"/>
    <w:rsid w:val="00191C08"/>
    <w:rsid w:val="001940C4"/>
    <w:rsid w:val="00196C6A"/>
    <w:rsid w:val="001A0168"/>
    <w:rsid w:val="001B2D72"/>
    <w:rsid w:val="001B5017"/>
    <w:rsid w:val="001C1715"/>
    <w:rsid w:val="001C3E1D"/>
    <w:rsid w:val="001C7A19"/>
    <w:rsid w:val="001D12E4"/>
    <w:rsid w:val="001D2B5F"/>
    <w:rsid w:val="001D5132"/>
    <w:rsid w:val="001D7881"/>
    <w:rsid w:val="001E0661"/>
    <w:rsid w:val="001E6AFF"/>
    <w:rsid w:val="001E7249"/>
    <w:rsid w:val="001F0C0E"/>
    <w:rsid w:val="001F3045"/>
    <w:rsid w:val="001F3A56"/>
    <w:rsid w:val="00217E1D"/>
    <w:rsid w:val="002223E2"/>
    <w:rsid w:val="00225407"/>
    <w:rsid w:val="00226E5E"/>
    <w:rsid w:val="0024097E"/>
    <w:rsid w:val="00240C38"/>
    <w:rsid w:val="00240FE8"/>
    <w:rsid w:val="00244858"/>
    <w:rsid w:val="00244B58"/>
    <w:rsid w:val="00246366"/>
    <w:rsid w:val="00247698"/>
    <w:rsid w:val="00254636"/>
    <w:rsid w:val="00255444"/>
    <w:rsid w:val="00270A37"/>
    <w:rsid w:val="00272027"/>
    <w:rsid w:val="00273FF8"/>
    <w:rsid w:val="002776E7"/>
    <w:rsid w:val="00286BE7"/>
    <w:rsid w:val="002874B6"/>
    <w:rsid w:val="002911E0"/>
    <w:rsid w:val="002A4FDF"/>
    <w:rsid w:val="002B04F3"/>
    <w:rsid w:val="002B344F"/>
    <w:rsid w:val="002B7679"/>
    <w:rsid w:val="002C380C"/>
    <w:rsid w:val="002C6005"/>
    <w:rsid w:val="002D11BF"/>
    <w:rsid w:val="002D469E"/>
    <w:rsid w:val="002E32B1"/>
    <w:rsid w:val="002E576F"/>
    <w:rsid w:val="002E7DF2"/>
    <w:rsid w:val="002F1D4E"/>
    <w:rsid w:val="002F7E54"/>
    <w:rsid w:val="00311778"/>
    <w:rsid w:val="00315D36"/>
    <w:rsid w:val="00325B50"/>
    <w:rsid w:val="00332DF2"/>
    <w:rsid w:val="00334808"/>
    <w:rsid w:val="003424FF"/>
    <w:rsid w:val="0035209F"/>
    <w:rsid w:val="003559AE"/>
    <w:rsid w:val="003620D0"/>
    <w:rsid w:val="0036685A"/>
    <w:rsid w:val="003747BB"/>
    <w:rsid w:val="003759AD"/>
    <w:rsid w:val="0038216F"/>
    <w:rsid w:val="00385B84"/>
    <w:rsid w:val="003A07E1"/>
    <w:rsid w:val="003A1E3B"/>
    <w:rsid w:val="003A4AEE"/>
    <w:rsid w:val="003A756F"/>
    <w:rsid w:val="003B30AD"/>
    <w:rsid w:val="003B5F58"/>
    <w:rsid w:val="003C2F0E"/>
    <w:rsid w:val="003C6925"/>
    <w:rsid w:val="003C7968"/>
    <w:rsid w:val="003D0222"/>
    <w:rsid w:val="003D068E"/>
    <w:rsid w:val="003D2644"/>
    <w:rsid w:val="003D35FB"/>
    <w:rsid w:val="003D5753"/>
    <w:rsid w:val="003E11A4"/>
    <w:rsid w:val="003F4501"/>
    <w:rsid w:val="003F4612"/>
    <w:rsid w:val="003F5AD0"/>
    <w:rsid w:val="004018CB"/>
    <w:rsid w:val="00407695"/>
    <w:rsid w:val="0041428C"/>
    <w:rsid w:val="004156BF"/>
    <w:rsid w:val="00434217"/>
    <w:rsid w:val="00434ED2"/>
    <w:rsid w:val="00435C46"/>
    <w:rsid w:val="004448C7"/>
    <w:rsid w:val="004475B0"/>
    <w:rsid w:val="00450D91"/>
    <w:rsid w:val="004576A6"/>
    <w:rsid w:val="004659CE"/>
    <w:rsid w:val="00470C9C"/>
    <w:rsid w:val="004800AB"/>
    <w:rsid w:val="004850E9"/>
    <w:rsid w:val="004871A4"/>
    <w:rsid w:val="004875C5"/>
    <w:rsid w:val="00487905"/>
    <w:rsid w:val="004B4EAE"/>
    <w:rsid w:val="004C0CB6"/>
    <w:rsid w:val="004C0F5A"/>
    <w:rsid w:val="004C4FD9"/>
    <w:rsid w:val="004E0FED"/>
    <w:rsid w:val="004F537D"/>
    <w:rsid w:val="00502339"/>
    <w:rsid w:val="00506D25"/>
    <w:rsid w:val="00510EFC"/>
    <w:rsid w:val="005117D9"/>
    <w:rsid w:val="0051463C"/>
    <w:rsid w:val="00515586"/>
    <w:rsid w:val="0051792E"/>
    <w:rsid w:val="00522F86"/>
    <w:rsid w:val="00524F3B"/>
    <w:rsid w:val="005263FA"/>
    <w:rsid w:val="00534121"/>
    <w:rsid w:val="00536124"/>
    <w:rsid w:val="00540758"/>
    <w:rsid w:val="005456A0"/>
    <w:rsid w:val="00547F71"/>
    <w:rsid w:val="00552CE3"/>
    <w:rsid w:val="00557885"/>
    <w:rsid w:val="00561B25"/>
    <w:rsid w:val="00563785"/>
    <w:rsid w:val="00563CC0"/>
    <w:rsid w:val="005646C6"/>
    <w:rsid w:val="00570A91"/>
    <w:rsid w:val="005804D4"/>
    <w:rsid w:val="00581A66"/>
    <w:rsid w:val="0058242E"/>
    <w:rsid w:val="00583485"/>
    <w:rsid w:val="0058666E"/>
    <w:rsid w:val="005877C6"/>
    <w:rsid w:val="00591D6A"/>
    <w:rsid w:val="005921B9"/>
    <w:rsid w:val="0059623D"/>
    <w:rsid w:val="005A2C6A"/>
    <w:rsid w:val="005A55F8"/>
    <w:rsid w:val="005A7BC8"/>
    <w:rsid w:val="005B3DA8"/>
    <w:rsid w:val="005D41F9"/>
    <w:rsid w:val="005D6B6C"/>
    <w:rsid w:val="005E60FF"/>
    <w:rsid w:val="005E6C3A"/>
    <w:rsid w:val="005F5912"/>
    <w:rsid w:val="00600CAE"/>
    <w:rsid w:val="00611118"/>
    <w:rsid w:val="0061253A"/>
    <w:rsid w:val="006131BE"/>
    <w:rsid w:val="0062307A"/>
    <w:rsid w:val="006325CC"/>
    <w:rsid w:val="00632E4E"/>
    <w:rsid w:val="00636438"/>
    <w:rsid w:val="00637817"/>
    <w:rsid w:val="00643B62"/>
    <w:rsid w:val="006458B4"/>
    <w:rsid w:val="00650DB7"/>
    <w:rsid w:val="0065419C"/>
    <w:rsid w:val="00665ABB"/>
    <w:rsid w:val="006663BD"/>
    <w:rsid w:val="00676FB7"/>
    <w:rsid w:val="006832A6"/>
    <w:rsid w:val="00685A18"/>
    <w:rsid w:val="006906EF"/>
    <w:rsid w:val="006959F7"/>
    <w:rsid w:val="0069731F"/>
    <w:rsid w:val="006B00AF"/>
    <w:rsid w:val="006B0198"/>
    <w:rsid w:val="006B7395"/>
    <w:rsid w:val="006B7A4A"/>
    <w:rsid w:val="006C1712"/>
    <w:rsid w:val="006C6AF2"/>
    <w:rsid w:val="006C78D4"/>
    <w:rsid w:val="006D38E5"/>
    <w:rsid w:val="006D67A2"/>
    <w:rsid w:val="006E2B36"/>
    <w:rsid w:val="006E3A6B"/>
    <w:rsid w:val="006E501D"/>
    <w:rsid w:val="006E5CB3"/>
    <w:rsid w:val="006F48F1"/>
    <w:rsid w:val="006F64B4"/>
    <w:rsid w:val="00705F96"/>
    <w:rsid w:val="00711A9A"/>
    <w:rsid w:val="007147C1"/>
    <w:rsid w:val="00716350"/>
    <w:rsid w:val="0071659C"/>
    <w:rsid w:val="0073487B"/>
    <w:rsid w:val="00736AA1"/>
    <w:rsid w:val="0073718F"/>
    <w:rsid w:val="00743717"/>
    <w:rsid w:val="00745236"/>
    <w:rsid w:val="00746C9D"/>
    <w:rsid w:val="00747BF4"/>
    <w:rsid w:val="007536D0"/>
    <w:rsid w:val="007544DE"/>
    <w:rsid w:val="00763F94"/>
    <w:rsid w:val="007750FF"/>
    <w:rsid w:val="007767F4"/>
    <w:rsid w:val="0078294D"/>
    <w:rsid w:val="00785F8D"/>
    <w:rsid w:val="00791D5A"/>
    <w:rsid w:val="00795181"/>
    <w:rsid w:val="007B50E8"/>
    <w:rsid w:val="007B6886"/>
    <w:rsid w:val="007C00AF"/>
    <w:rsid w:val="007D2A7F"/>
    <w:rsid w:val="007E23E2"/>
    <w:rsid w:val="007E40E9"/>
    <w:rsid w:val="007E5ADF"/>
    <w:rsid w:val="007F776A"/>
    <w:rsid w:val="0080351A"/>
    <w:rsid w:val="0080468A"/>
    <w:rsid w:val="008057B8"/>
    <w:rsid w:val="00812452"/>
    <w:rsid w:val="00813CFB"/>
    <w:rsid w:val="00823510"/>
    <w:rsid w:val="008254C7"/>
    <w:rsid w:val="0082598C"/>
    <w:rsid w:val="00837A5F"/>
    <w:rsid w:val="00846882"/>
    <w:rsid w:val="00847CAC"/>
    <w:rsid w:val="00850721"/>
    <w:rsid w:val="0085737E"/>
    <w:rsid w:val="0087169D"/>
    <w:rsid w:val="008728D8"/>
    <w:rsid w:val="00872FA5"/>
    <w:rsid w:val="00873409"/>
    <w:rsid w:val="00873FEA"/>
    <w:rsid w:val="0087630D"/>
    <w:rsid w:val="00880221"/>
    <w:rsid w:val="008A534C"/>
    <w:rsid w:val="008B0E93"/>
    <w:rsid w:val="008B3CAD"/>
    <w:rsid w:val="008B419E"/>
    <w:rsid w:val="008C31B0"/>
    <w:rsid w:val="008D2844"/>
    <w:rsid w:val="008D3569"/>
    <w:rsid w:val="008D7BA0"/>
    <w:rsid w:val="008E0661"/>
    <w:rsid w:val="008E3044"/>
    <w:rsid w:val="008E3829"/>
    <w:rsid w:val="008E609C"/>
    <w:rsid w:val="008E6949"/>
    <w:rsid w:val="008E75FC"/>
    <w:rsid w:val="008F222B"/>
    <w:rsid w:val="0090037C"/>
    <w:rsid w:val="0091119C"/>
    <w:rsid w:val="009148E5"/>
    <w:rsid w:val="00921BF9"/>
    <w:rsid w:val="00922E23"/>
    <w:rsid w:val="00936BF3"/>
    <w:rsid w:val="00941D7A"/>
    <w:rsid w:val="00944821"/>
    <w:rsid w:val="00944B2C"/>
    <w:rsid w:val="00945AF7"/>
    <w:rsid w:val="0095670F"/>
    <w:rsid w:val="00956710"/>
    <w:rsid w:val="00956D03"/>
    <w:rsid w:val="009607BC"/>
    <w:rsid w:val="009740A0"/>
    <w:rsid w:val="00977A27"/>
    <w:rsid w:val="0098304A"/>
    <w:rsid w:val="00985A3D"/>
    <w:rsid w:val="009875ED"/>
    <w:rsid w:val="009A1EC0"/>
    <w:rsid w:val="009B521D"/>
    <w:rsid w:val="009B5596"/>
    <w:rsid w:val="009B5A26"/>
    <w:rsid w:val="009B66CF"/>
    <w:rsid w:val="009B6FE8"/>
    <w:rsid w:val="009B71D9"/>
    <w:rsid w:val="009C0528"/>
    <w:rsid w:val="009C24A8"/>
    <w:rsid w:val="009C34AE"/>
    <w:rsid w:val="009D5533"/>
    <w:rsid w:val="009E311B"/>
    <w:rsid w:val="009F1557"/>
    <w:rsid w:val="009F47F2"/>
    <w:rsid w:val="00A00D0D"/>
    <w:rsid w:val="00A0272B"/>
    <w:rsid w:val="00A037CF"/>
    <w:rsid w:val="00A04647"/>
    <w:rsid w:val="00A06582"/>
    <w:rsid w:val="00A11D1A"/>
    <w:rsid w:val="00A16C4B"/>
    <w:rsid w:val="00A218FC"/>
    <w:rsid w:val="00A31D22"/>
    <w:rsid w:val="00A36A9C"/>
    <w:rsid w:val="00A47711"/>
    <w:rsid w:val="00A5129E"/>
    <w:rsid w:val="00A52692"/>
    <w:rsid w:val="00A611A9"/>
    <w:rsid w:val="00A62DBC"/>
    <w:rsid w:val="00A637FE"/>
    <w:rsid w:val="00A67F1A"/>
    <w:rsid w:val="00A71F39"/>
    <w:rsid w:val="00A725AD"/>
    <w:rsid w:val="00A836C1"/>
    <w:rsid w:val="00A83EC7"/>
    <w:rsid w:val="00A8784B"/>
    <w:rsid w:val="00A9042A"/>
    <w:rsid w:val="00A918B8"/>
    <w:rsid w:val="00A9329C"/>
    <w:rsid w:val="00AB0702"/>
    <w:rsid w:val="00AB64AB"/>
    <w:rsid w:val="00AB7A0D"/>
    <w:rsid w:val="00AC0B8C"/>
    <w:rsid w:val="00AC1DA0"/>
    <w:rsid w:val="00AC2369"/>
    <w:rsid w:val="00AC5CC3"/>
    <w:rsid w:val="00AD01F8"/>
    <w:rsid w:val="00AD21C7"/>
    <w:rsid w:val="00AD568E"/>
    <w:rsid w:val="00AD6DF5"/>
    <w:rsid w:val="00AD7E84"/>
    <w:rsid w:val="00AE169B"/>
    <w:rsid w:val="00AE3F51"/>
    <w:rsid w:val="00AE5E14"/>
    <w:rsid w:val="00AF241D"/>
    <w:rsid w:val="00AF2579"/>
    <w:rsid w:val="00B0508B"/>
    <w:rsid w:val="00B2037B"/>
    <w:rsid w:val="00B27736"/>
    <w:rsid w:val="00B37193"/>
    <w:rsid w:val="00B47271"/>
    <w:rsid w:val="00B52587"/>
    <w:rsid w:val="00B563B8"/>
    <w:rsid w:val="00B57F65"/>
    <w:rsid w:val="00B62A42"/>
    <w:rsid w:val="00B7435E"/>
    <w:rsid w:val="00B80D70"/>
    <w:rsid w:val="00B87088"/>
    <w:rsid w:val="00B93681"/>
    <w:rsid w:val="00B96FF5"/>
    <w:rsid w:val="00BB0265"/>
    <w:rsid w:val="00BB6A68"/>
    <w:rsid w:val="00BD5047"/>
    <w:rsid w:val="00BD7C26"/>
    <w:rsid w:val="00BE1BF2"/>
    <w:rsid w:val="00BE35D6"/>
    <w:rsid w:val="00BE4068"/>
    <w:rsid w:val="00BF4C26"/>
    <w:rsid w:val="00C001BC"/>
    <w:rsid w:val="00C01393"/>
    <w:rsid w:val="00C02AC9"/>
    <w:rsid w:val="00C04014"/>
    <w:rsid w:val="00C048C5"/>
    <w:rsid w:val="00C054DB"/>
    <w:rsid w:val="00C13008"/>
    <w:rsid w:val="00C169A6"/>
    <w:rsid w:val="00C32643"/>
    <w:rsid w:val="00C34FD9"/>
    <w:rsid w:val="00C36351"/>
    <w:rsid w:val="00C420AD"/>
    <w:rsid w:val="00C42B03"/>
    <w:rsid w:val="00C45394"/>
    <w:rsid w:val="00C45824"/>
    <w:rsid w:val="00C55189"/>
    <w:rsid w:val="00C56790"/>
    <w:rsid w:val="00C643CD"/>
    <w:rsid w:val="00C70870"/>
    <w:rsid w:val="00C70EC1"/>
    <w:rsid w:val="00C82E5A"/>
    <w:rsid w:val="00CA0C33"/>
    <w:rsid w:val="00CA75BE"/>
    <w:rsid w:val="00CB0083"/>
    <w:rsid w:val="00CB359D"/>
    <w:rsid w:val="00CB6FD7"/>
    <w:rsid w:val="00CC0E56"/>
    <w:rsid w:val="00CC544B"/>
    <w:rsid w:val="00CD0078"/>
    <w:rsid w:val="00CE16F6"/>
    <w:rsid w:val="00CE6CA8"/>
    <w:rsid w:val="00D0257F"/>
    <w:rsid w:val="00D07675"/>
    <w:rsid w:val="00D101E7"/>
    <w:rsid w:val="00D12D18"/>
    <w:rsid w:val="00D23604"/>
    <w:rsid w:val="00D33234"/>
    <w:rsid w:val="00D43572"/>
    <w:rsid w:val="00D43E8B"/>
    <w:rsid w:val="00D544F1"/>
    <w:rsid w:val="00D55F47"/>
    <w:rsid w:val="00D6182C"/>
    <w:rsid w:val="00D63B60"/>
    <w:rsid w:val="00D65915"/>
    <w:rsid w:val="00D73FA5"/>
    <w:rsid w:val="00D80B52"/>
    <w:rsid w:val="00D818D7"/>
    <w:rsid w:val="00D83C0D"/>
    <w:rsid w:val="00D871D5"/>
    <w:rsid w:val="00D9113E"/>
    <w:rsid w:val="00D93441"/>
    <w:rsid w:val="00D96164"/>
    <w:rsid w:val="00DA32A5"/>
    <w:rsid w:val="00DD23D7"/>
    <w:rsid w:val="00DD7764"/>
    <w:rsid w:val="00DE7FA8"/>
    <w:rsid w:val="00DF00B4"/>
    <w:rsid w:val="00DF2452"/>
    <w:rsid w:val="00E03026"/>
    <w:rsid w:val="00E108AF"/>
    <w:rsid w:val="00E134D8"/>
    <w:rsid w:val="00E136BD"/>
    <w:rsid w:val="00E161FA"/>
    <w:rsid w:val="00E20B81"/>
    <w:rsid w:val="00E21254"/>
    <w:rsid w:val="00E218A1"/>
    <w:rsid w:val="00E22B27"/>
    <w:rsid w:val="00E24D8E"/>
    <w:rsid w:val="00E26FE9"/>
    <w:rsid w:val="00E31354"/>
    <w:rsid w:val="00E36D4B"/>
    <w:rsid w:val="00E36DEB"/>
    <w:rsid w:val="00E41DD1"/>
    <w:rsid w:val="00E421D8"/>
    <w:rsid w:val="00E42426"/>
    <w:rsid w:val="00E43445"/>
    <w:rsid w:val="00E43A6E"/>
    <w:rsid w:val="00E44B9D"/>
    <w:rsid w:val="00E619CD"/>
    <w:rsid w:val="00E61B8D"/>
    <w:rsid w:val="00E64F21"/>
    <w:rsid w:val="00E67B76"/>
    <w:rsid w:val="00E67C2C"/>
    <w:rsid w:val="00E7217C"/>
    <w:rsid w:val="00E72D55"/>
    <w:rsid w:val="00E773CA"/>
    <w:rsid w:val="00E86179"/>
    <w:rsid w:val="00E86EBE"/>
    <w:rsid w:val="00E9132D"/>
    <w:rsid w:val="00E92B7F"/>
    <w:rsid w:val="00EA0E6A"/>
    <w:rsid w:val="00EA2C9E"/>
    <w:rsid w:val="00EA60D2"/>
    <w:rsid w:val="00EA767E"/>
    <w:rsid w:val="00EA770B"/>
    <w:rsid w:val="00EB04CB"/>
    <w:rsid w:val="00EB1475"/>
    <w:rsid w:val="00EB2C34"/>
    <w:rsid w:val="00EB6D84"/>
    <w:rsid w:val="00EC3241"/>
    <w:rsid w:val="00EC5B93"/>
    <w:rsid w:val="00ED1038"/>
    <w:rsid w:val="00ED3832"/>
    <w:rsid w:val="00ED64A3"/>
    <w:rsid w:val="00EE1F1F"/>
    <w:rsid w:val="00EE3274"/>
    <w:rsid w:val="00EF2DA8"/>
    <w:rsid w:val="00EF4C27"/>
    <w:rsid w:val="00F00399"/>
    <w:rsid w:val="00F056CC"/>
    <w:rsid w:val="00F119F4"/>
    <w:rsid w:val="00F13F54"/>
    <w:rsid w:val="00F20685"/>
    <w:rsid w:val="00F227EE"/>
    <w:rsid w:val="00F30136"/>
    <w:rsid w:val="00F323D9"/>
    <w:rsid w:val="00F4203D"/>
    <w:rsid w:val="00F43883"/>
    <w:rsid w:val="00F530D7"/>
    <w:rsid w:val="00F55C03"/>
    <w:rsid w:val="00F565A2"/>
    <w:rsid w:val="00F67AF0"/>
    <w:rsid w:val="00F72412"/>
    <w:rsid w:val="00F77A71"/>
    <w:rsid w:val="00FA379D"/>
    <w:rsid w:val="00FA6B91"/>
    <w:rsid w:val="00FB78C1"/>
    <w:rsid w:val="00FC1792"/>
    <w:rsid w:val="00FC5CB1"/>
    <w:rsid w:val="00FE28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2E6EC"/>
  <w15:docId w15:val="{FE81A711-A28B-4F5D-97B5-FE41E658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76F"/>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9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rsid w:val="00746C9D"/>
    <w:rPr>
      <w:vertAlign w:val="superscript"/>
    </w:rPr>
  </w:style>
  <w:style w:type="paragraph" w:styleId="af4">
    <w:name w:val="TOC Heading"/>
    <w:basedOn w:val="1"/>
    <w:next w:val="a0"/>
    <w:uiPriority w:val="39"/>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9148E5"/>
    <w:pPr>
      <w:tabs>
        <w:tab w:val="right" w:leader="dot" w:pos="9628"/>
      </w:tabs>
      <w:spacing w:after="100"/>
    </w:pPr>
    <w:rPr>
      <w:rFonts w:eastAsia="Times New Roman"/>
      <w:b/>
      <w:bCs/>
      <w:noProof/>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customStyle="1" w:styleId="af7">
    <w:name w:val="список с точками"/>
    <w:rsid w:val="00196C6A"/>
    <w:pPr>
      <w:pBdr>
        <w:top w:val="nil"/>
        <w:left w:val="nil"/>
        <w:bottom w:val="nil"/>
        <w:right w:val="nil"/>
        <w:between w:val="nil"/>
        <w:bar w:val="nil"/>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bdr w:val="nil"/>
    </w:rPr>
  </w:style>
  <w:style w:type="paragraph" w:customStyle="1" w:styleId="s1">
    <w:name w:val="s_1"/>
    <w:basedOn w:val="a0"/>
    <w:rsid w:val="00196C6A"/>
    <w:pPr>
      <w:spacing w:before="100" w:beforeAutospacing="1" w:after="100" w:afterAutospacing="1" w:line="240" w:lineRule="auto"/>
    </w:pPr>
    <w:rPr>
      <w:rFonts w:eastAsia="Times New Roman"/>
      <w:lang w:eastAsia="ru-RU"/>
    </w:rPr>
  </w:style>
  <w:style w:type="character" w:styleId="af8">
    <w:name w:val="Strong"/>
    <w:uiPriority w:val="22"/>
    <w:qFormat/>
    <w:rsid w:val="00F227EE"/>
    <w:rPr>
      <w:rFonts w:ascii="Times New Roman" w:hAnsi="Times New Roman" w:cs="Times New Roman" w:hint="default"/>
      <w:b/>
      <w:bCs/>
      <w:sz w:val="24"/>
      <w:u w:val="single"/>
    </w:rPr>
  </w:style>
  <w:style w:type="paragraph" w:customStyle="1" w:styleId="12">
    <w:name w:val="Обычный1"/>
    <w:rsid w:val="00872FA5"/>
    <w:pPr>
      <w:spacing w:before="100" w:after="100"/>
    </w:pPr>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767217">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sprosi.xyz/articles/cel-i-zadachi/" TargetMode="Externa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sprosi.xyz/articles/kak-napisat-aktualnost-v-kursovo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sprosi.xyz/articles/cel-i-zadachi/"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link.springer.com/" TargetMode="External"/><Relationship Id="rId22" Type="http://schemas.openxmlformats.org/officeDocument/2006/relationships/hyperlink" Target="https://sprosi.xyz/articles/cel-i-zadach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59D15-3676-4A71-BFA5-60AE5EB43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31</Pages>
  <Words>8077</Words>
  <Characters>46042</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Иванова Карина Николаевна</cp:lastModifiedBy>
  <cp:revision>16</cp:revision>
  <cp:lastPrinted>2023-04-19T11:24:00Z</cp:lastPrinted>
  <dcterms:created xsi:type="dcterms:W3CDTF">2023-04-20T05:24:00Z</dcterms:created>
  <dcterms:modified xsi:type="dcterms:W3CDTF">2023-05-31T10:44:00Z</dcterms:modified>
</cp:coreProperties>
</file>